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311960C" w:rsidR="001E41F3" w:rsidRPr="00AD4B46" w:rsidRDefault="00CA2CD0">
      <w:pPr>
        <w:pStyle w:val="CRCoverPage"/>
        <w:tabs>
          <w:tab w:val="right" w:pos="9639"/>
        </w:tabs>
        <w:spacing w:after="0"/>
        <w:rPr>
          <w:b/>
          <w:i/>
          <w:sz w:val="28"/>
        </w:rPr>
      </w:pPr>
      <w:r w:rsidRPr="00AD4B46">
        <w:rPr>
          <w:b/>
          <w:sz w:val="24"/>
        </w:rPr>
        <w:t>3GPP TSG-SA WG6 Meeting #6</w:t>
      </w:r>
      <w:r w:rsidR="009A53DD" w:rsidRPr="00AD4B46">
        <w:rPr>
          <w:b/>
          <w:sz w:val="24"/>
        </w:rPr>
        <w:t>9</w:t>
      </w:r>
      <w:r w:rsidR="001E41F3" w:rsidRPr="00AD4B46">
        <w:rPr>
          <w:b/>
          <w:i/>
          <w:sz w:val="28"/>
        </w:rPr>
        <w:tab/>
      </w:r>
      <w:r w:rsidR="00DE6A6B" w:rsidRPr="000E0541">
        <w:rPr>
          <w:b/>
          <w:bCs/>
          <w:sz w:val="24"/>
          <w:szCs w:val="24"/>
        </w:rPr>
        <w:t>S6-25</w:t>
      </w:r>
      <w:r w:rsidR="000E0541">
        <w:rPr>
          <w:b/>
          <w:bCs/>
          <w:sz w:val="24"/>
          <w:szCs w:val="24"/>
        </w:rPr>
        <w:t>4212</w:t>
      </w:r>
    </w:p>
    <w:p w14:paraId="7CB45193" w14:textId="3C0F2BE1" w:rsidR="001E41F3" w:rsidRPr="00AD4B46" w:rsidRDefault="00005A92" w:rsidP="002B23E6">
      <w:pPr>
        <w:pStyle w:val="CRCoverPage"/>
        <w:tabs>
          <w:tab w:val="right" w:pos="9639"/>
        </w:tabs>
        <w:spacing w:after="0"/>
        <w:rPr>
          <w:b/>
          <w:sz w:val="24"/>
        </w:rPr>
      </w:pPr>
      <w:bookmarkStart w:id="0" w:name="_Hlk188111820"/>
      <w:r>
        <w:rPr>
          <w:b/>
          <w:sz w:val="24"/>
        </w:rPr>
        <w:t>Wuhan, China,</w:t>
      </w:r>
      <w:r w:rsidR="00BC76AA" w:rsidRPr="00AD4B46">
        <w:rPr>
          <w:b/>
          <w:sz w:val="24"/>
        </w:rPr>
        <w:t xml:space="preserve"> </w:t>
      </w:r>
      <w:r w:rsidR="009A53DD" w:rsidRPr="00AD4B46">
        <w:rPr>
          <w:b/>
          <w:sz w:val="24"/>
        </w:rPr>
        <w:t>13</w:t>
      </w:r>
      <w:r w:rsidR="00BC76AA" w:rsidRPr="00AD4B46">
        <w:rPr>
          <w:b/>
          <w:sz w:val="24"/>
          <w:vertAlign w:val="superscript"/>
        </w:rPr>
        <w:t>th</w:t>
      </w:r>
      <w:r w:rsidR="00BC76AA" w:rsidRPr="00AD4B46">
        <w:rPr>
          <w:b/>
          <w:sz w:val="24"/>
        </w:rPr>
        <w:t xml:space="preserve"> – </w:t>
      </w:r>
      <w:r w:rsidR="009A53DD" w:rsidRPr="00AD4B46">
        <w:rPr>
          <w:b/>
          <w:sz w:val="24"/>
        </w:rPr>
        <w:t>17</w:t>
      </w:r>
      <w:r w:rsidR="00AF3DCB" w:rsidRPr="00AD4B46">
        <w:rPr>
          <w:b/>
          <w:sz w:val="24"/>
          <w:vertAlign w:val="superscript"/>
        </w:rPr>
        <w:t>th</w:t>
      </w:r>
      <w:r w:rsidR="00BC76AA" w:rsidRPr="00AD4B46">
        <w:rPr>
          <w:b/>
          <w:sz w:val="24"/>
        </w:rPr>
        <w:t xml:space="preserve"> </w:t>
      </w:r>
      <w:r w:rsidR="009A53DD" w:rsidRPr="00AD4B46">
        <w:rPr>
          <w:b/>
          <w:sz w:val="24"/>
        </w:rPr>
        <w:t>October</w:t>
      </w:r>
      <w:r w:rsidR="00A87122" w:rsidRPr="00AD4B46">
        <w:rPr>
          <w:b/>
          <w:sz w:val="24"/>
        </w:rPr>
        <w:t xml:space="preserve"> </w:t>
      </w:r>
      <w:r w:rsidR="00BC76AA" w:rsidRPr="00AD4B46">
        <w:rPr>
          <w:b/>
          <w:sz w:val="24"/>
        </w:rPr>
        <w:t>2025</w:t>
      </w:r>
      <w:bookmarkEnd w:id="0"/>
      <w:r w:rsidR="00CA2CD0" w:rsidRPr="00AD4B46">
        <w:rPr>
          <w:b/>
          <w:sz w:val="24"/>
        </w:rPr>
        <w:tab/>
        <w:t>(revision of S6-2</w:t>
      </w:r>
      <w:r w:rsidR="00100799" w:rsidRPr="00AD4B46">
        <w:rPr>
          <w:b/>
          <w:sz w:val="24"/>
        </w:rPr>
        <w:t>5</w:t>
      </w:r>
      <w:r w:rsidR="00A60D28" w:rsidRPr="00AD4B46">
        <w:rPr>
          <w:b/>
          <w:sz w:val="24"/>
        </w:rPr>
        <w:t>xxxx</w:t>
      </w:r>
      <w:r w:rsidR="00CA2CD0" w:rsidRPr="00AD4B46">
        <w:rPr>
          <w:b/>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D4B4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AD4B46" w:rsidRDefault="00305409" w:rsidP="00E34898">
            <w:pPr>
              <w:pStyle w:val="CRCoverPage"/>
              <w:spacing w:after="0"/>
              <w:jc w:val="right"/>
              <w:rPr>
                <w:i/>
              </w:rPr>
            </w:pPr>
            <w:r w:rsidRPr="00AD4B46">
              <w:rPr>
                <w:i/>
                <w:sz w:val="14"/>
              </w:rPr>
              <w:t>CR-Form-v</w:t>
            </w:r>
            <w:r w:rsidR="008863B9" w:rsidRPr="00AD4B46">
              <w:rPr>
                <w:i/>
                <w:sz w:val="14"/>
              </w:rPr>
              <w:t>12.</w:t>
            </w:r>
            <w:r w:rsidR="009531B0" w:rsidRPr="00AD4B46">
              <w:rPr>
                <w:i/>
                <w:sz w:val="14"/>
              </w:rPr>
              <w:t>3</w:t>
            </w:r>
          </w:p>
        </w:tc>
      </w:tr>
      <w:tr w:rsidR="001E41F3" w:rsidRPr="00AD4B46" w14:paraId="3FBB62B8" w14:textId="77777777" w:rsidTr="00547111">
        <w:tc>
          <w:tcPr>
            <w:tcW w:w="9641" w:type="dxa"/>
            <w:gridSpan w:val="9"/>
            <w:tcBorders>
              <w:left w:val="single" w:sz="4" w:space="0" w:color="auto"/>
              <w:right w:val="single" w:sz="4" w:space="0" w:color="auto"/>
            </w:tcBorders>
          </w:tcPr>
          <w:p w14:paraId="79AB67D6" w14:textId="77777777" w:rsidR="001E41F3" w:rsidRPr="00AD4B46" w:rsidRDefault="001E41F3">
            <w:pPr>
              <w:pStyle w:val="CRCoverPage"/>
              <w:spacing w:after="0"/>
              <w:jc w:val="center"/>
            </w:pPr>
            <w:r w:rsidRPr="00AD4B46">
              <w:rPr>
                <w:b/>
                <w:sz w:val="32"/>
              </w:rPr>
              <w:t>CHANGE REQUEST</w:t>
            </w:r>
          </w:p>
        </w:tc>
      </w:tr>
      <w:tr w:rsidR="001E41F3" w:rsidRPr="00AD4B46" w14:paraId="79946B04" w14:textId="77777777" w:rsidTr="00547111">
        <w:tc>
          <w:tcPr>
            <w:tcW w:w="9641" w:type="dxa"/>
            <w:gridSpan w:val="9"/>
            <w:tcBorders>
              <w:left w:val="single" w:sz="4" w:space="0" w:color="auto"/>
              <w:right w:val="single" w:sz="4" w:space="0" w:color="auto"/>
            </w:tcBorders>
          </w:tcPr>
          <w:p w14:paraId="12C70EEE" w14:textId="77777777" w:rsidR="001E41F3" w:rsidRPr="00AD4B46" w:rsidRDefault="001E41F3">
            <w:pPr>
              <w:pStyle w:val="CRCoverPage"/>
              <w:spacing w:after="0"/>
              <w:rPr>
                <w:sz w:val="8"/>
                <w:szCs w:val="8"/>
              </w:rPr>
            </w:pPr>
          </w:p>
        </w:tc>
      </w:tr>
      <w:tr w:rsidR="001E41F3" w:rsidRPr="00AD4B46" w14:paraId="3999489E" w14:textId="77777777" w:rsidTr="00547111">
        <w:tc>
          <w:tcPr>
            <w:tcW w:w="142" w:type="dxa"/>
            <w:tcBorders>
              <w:left w:val="single" w:sz="4" w:space="0" w:color="auto"/>
            </w:tcBorders>
          </w:tcPr>
          <w:p w14:paraId="4DDA7F40" w14:textId="77777777" w:rsidR="001E41F3" w:rsidRPr="00AD4B46" w:rsidRDefault="001E41F3">
            <w:pPr>
              <w:pStyle w:val="CRCoverPage"/>
              <w:spacing w:after="0"/>
              <w:jc w:val="right"/>
            </w:pPr>
          </w:p>
        </w:tc>
        <w:tc>
          <w:tcPr>
            <w:tcW w:w="1559" w:type="dxa"/>
            <w:shd w:val="pct30" w:color="FFFF00" w:fill="auto"/>
          </w:tcPr>
          <w:p w14:paraId="52508B66" w14:textId="191937AB" w:rsidR="001E41F3" w:rsidRPr="00AD4B46" w:rsidRDefault="001B0026" w:rsidP="0054654A">
            <w:pPr>
              <w:pStyle w:val="CRCoverPage"/>
              <w:spacing w:after="0"/>
              <w:jc w:val="center"/>
              <w:rPr>
                <w:b/>
                <w:sz w:val="28"/>
              </w:rPr>
            </w:pPr>
            <w:r w:rsidRPr="00AD4B46">
              <w:rPr>
                <w:b/>
                <w:sz w:val="28"/>
              </w:rPr>
              <w:t>23.434</w:t>
            </w:r>
          </w:p>
        </w:tc>
        <w:tc>
          <w:tcPr>
            <w:tcW w:w="709" w:type="dxa"/>
          </w:tcPr>
          <w:p w14:paraId="77009707" w14:textId="77777777" w:rsidR="001E41F3" w:rsidRPr="00AD4B46" w:rsidRDefault="001E41F3">
            <w:pPr>
              <w:pStyle w:val="CRCoverPage"/>
              <w:spacing w:after="0"/>
              <w:jc w:val="center"/>
              <w:rPr>
                <w:highlight w:val="yellow"/>
              </w:rPr>
            </w:pPr>
            <w:r w:rsidRPr="00AD4B46">
              <w:rPr>
                <w:b/>
                <w:sz w:val="28"/>
              </w:rPr>
              <w:t>CR</w:t>
            </w:r>
          </w:p>
        </w:tc>
        <w:tc>
          <w:tcPr>
            <w:tcW w:w="1276" w:type="dxa"/>
            <w:shd w:val="pct30" w:color="FFFF00" w:fill="auto"/>
          </w:tcPr>
          <w:p w14:paraId="6CAED29D" w14:textId="0CF8DD5E" w:rsidR="001E41F3" w:rsidRPr="000E0541" w:rsidRDefault="000E0541" w:rsidP="000E0541">
            <w:pPr>
              <w:pStyle w:val="CRCoverPage"/>
              <w:spacing w:after="0"/>
              <w:jc w:val="center"/>
              <w:rPr>
                <w:b/>
                <w:bCs/>
                <w:sz w:val="28"/>
                <w:szCs w:val="28"/>
                <w:highlight w:val="green"/>
              </w:rPr>
            </w:pPr>
            <w:r w:rsidRPr="000E0541">
              <w:rPr>
                <w:b/>
                <w:bCs/>
                <w:sz w:val="28"/>
                <w:szCs w:val="28"/>
              </w:rPr>
              <w:t>0403</w:t>
            </w:r>
          </w:p>
        </w:tc>
        <w:tc>
          <w:tcPr>
            <w:tcW w:w="709" w:type="dxa"/>
          </w:tcPr>
          <w:p w14:paraId="09D2C09B" w14:textId="77777777" w:rsidR="001E41F3" w:rsidRPr="00AD4B46" w:rsidRDefault="001E41F3" w:rsidP="0051580D">
            <w:pPr>
              <w:pStyle w:val="CRCoverPage"/>
              <w:tabs>
                <w:tab w:val="right" w:pos="625"/>
              </w:tabs>
              <w:spacing w:after="0"/>
              <w:jc w:val="center"/>
              <w:rPr>
                <w:highlight w:val="green"/>
              </w:rPr>
            </w:pPr>
            <w:r w:rsidRPr="00AD4B46">
              <w:rPr>
                <w:b/>
                <w:bCs/>
                <w:sz w:val="28"/>
              </w:rPr>
              <w:t>rev</w:t>
            </w:r>
          </w:p>
        </w:tc>
        <w:tc>
          <w:tcPr>
            <w:tcW w:w="992" w:type="dxa"/>
            <w:shd w:val="pct30" w:color="FFFF00" w:fill="auto"/>
          </w:tcPr>
          <w:p w14:paraId="7533BF9D" w14:textId="5C28B8A1" w:rsidR="001E41F3" w:rsidRPr="00AD4B46" w:rsidRDefault="00A60D28" w:rsidP="00E13F3D">
            <w:pPr>
              <w:pStyle w:val="CRCoverPage"/>
              <w:spacing w:after="0"/>
              <w:jc w:val="center"/>
              <w:rPr>
                <w:b/>
                <w:bCs/>
                <w:sz w:val="28"/>
                <w:szCs w:val="28"/>
              </w:rPr>
            </w:pPr>
            <w:r w:rsidRPr="00AD4B46">
              <w:rPr>
                <w:b/>
                <w:bCs/>
                <w:sz w:val="28"/>
                <w:szCs w:val="28"/>
              </w:rPr>
              <w:t>-</w:t>
            </w:r>
          </w:p>
        </w:tc>
        <w:tc>
          <w:tcPr>
            <w:tcW w:w="2410" w:type="dxa"/>
          </w:tcPr>
          <w:p w14:paraId="5D4AEAE9" w14:textId="77777777" w:rsidR="001E41F3" w:rsidRPr="00AD4B46" w:rsidRDefault="001E41F3" w:rsidP="0051580D">
            <w:pPr>
              <w:pStyle w:val="CRCoverPage"/>
              <w:tabs>
                <w:tab w:val="right" w:pos="1825"/>
              </w:tabs>
              <w:spacing w:after="0"/>
              <w:jc w:val="center"/>
            </w:pPr>
            <w:r w:rsidRPr="00AD4B46">
              <w:rPr>
                <w:b/>
                <w:sz w:val="28"/>
                <w:szCs w:val="28"/>
              </w:rPr>
              <w:t>Current version:</w:t>
            </w:r>
          </w:p>
        </w:tc>
        <w:tc>
          <w:tcPr>
            <w:tcW w:w="1701" w:type="dxa"/>
            <w:shd w:val="pct30" w:color="FFFF00" w:fill="auto"/>
          </w:tcPr>
          <w:p w14:paraId="1E22D6AC" w14:textId="5CDC19F3" w:rsidR="001E41F3" w:rsidRPr="00AD4B46" w:rsidRDefault="001B0026">
            <w:pPr>
              <w:pStyle w:val="CRCoverPage"/>
              <w:spacing w:after="0"/>
              <w:jc w:val="center"/>
              <w:rPr>
                <w:sz w:val="28"/>
              </w:rPr>
            </w:pPr>
            <w:r w:rsidRPr="00405D06">
              <w:rPr>
                <w:b/>
                <w:sz w:val="28"/>
              </w:rPr>
              <w:t>19.</w:t>
            </w:r>
            <w:r w:rsidR="002F4988" w:rsidRPr="00405D06">
              <w:rPr>
                <w:b/>
                <w:sz w:val="28"/>
              </w:rPr>
              <w:t>7</w:t>
            </w:r>
            <w:r w:rsidRPr="00405D06">
              <w:rPr>
                <w:b/>
                <w:sz w:val="28"/>
              </w:rPr>
              <w:t>.0</w:t>
            </w:r>
          </w:p>
        </w:tc>
        <w:tc>
          <w:tcPr>
            <w:tcW w:w="143" w:type="dxa"/>
            <w:tcBorders>
              <w:right w:val="single" w:sz="4" w:space="0" w:color="auto"/>
            </w:tcBorders>
          </w:tcPr>
          <w:p w14:paraId="399238C9" w14:textId="77777777" w:rsidR="001E41F3" w:rsidRPr="00AD4B46" w:rsidRDefault="001E41F3">
            <w:pPr>
              <w:pStyle w:val="CRCoverPage"/>
              <w:spacing w:after="0"/>
            </w:pPr>
          </w:p>
        </w:tc>
      </w:tr>
      <w:tr w:rsidR="001E41F3" w:rsidRPr="00AD4B46" w14:paraId="7DC9F5A2" w14:textId="77777777" w:rsidTr="00547111">
        <w:tc>
          <w:tcPr>
            <w:tcW w:w="9641" w:type="dxa"/>
            <w:gridSpan w:val="9"/>
            <w:tcBorders>
              <w:left w:val="single" w:sz="4" w:space="0" w:color="auto"/>
              <w:right w:val="single" w:sz="4" w:space="0" w:color="auto"/>
            </w:tcBorders>
          </w:tcPr>
          <w:p w14:paraId="4883A7D2" w14:textId="77777777" w:rsidR="001E41F3" w:rsidRPr="00AD4B46" w:rsidRDefault="001E41F3">
            <w:pPr>
              <w:pStyle w:val="CRCoverPage"/>
              <w:spacing w:after="0"/>
            </w:pPr>
          </w:p>
        </w:tc>
      </w:tr>
      <w:tr w:rsidR="001E41F3" w:rsidRPr="00AD4B46" w14:paraId="266B4BDF" w14:textId="77777777" w:rsidTr="00547111">
        <w:tc>
          <w:tcPr>
            <w:tcW w:w="9641" w:type="dxa"/>
            <w:gridSpan w:val="9"/>
            <w:tcBorders>
              <w:top w:val="single" w:sz="4" w:space="0" w:color="auto"/>
            </w:tcBorders>
          </w:tcPr>
          <w:p w14:paraId="47E13998" w14:textId="77777777" w:rsidR="001E41F3" w:rsidRPr="00AD4B46" w:rsidRDefault="001E41F3">
            <w:pPr>
              <w:pStyle w:val="CRCoverPage"/>
              <w:spacing w:after="0"/>
              <w:jc w:val="center"/>
              <w:rPr>
                <w:rFonts w:cs="Arial"/>
                <w:i/>
              </w:rPr>
            </w:pPr>
            <w:r w:rsidRPr="00AD4B46">
              <w:rPr>
                <w:rFonts w:cs="Arial"/>
                <w:i/>
              </w:rPr>
              <w:t xml:space="preserve">For </w:t>
            </w:r>
            <w:hyperlink r:id="rId11" w:anchor="_blank" w:history="1">
              <w:r w:rsidRPr="00AD4B46">
                <w:rPr>
                  <w:rStyle w:val="Hyperlink"/>
                  <w:rFonts w:cs="Arial"/>
                  <w:b/>
                  <w:i/>
                  <w:color w:val="FF0000"/>
                </w:rPr>
                <w:t>HE</w:t>
              </w:r>
              <w:bookmarkStart w:id="1" w:name="_Hlt497126619"/>
              <w:r w:rsidRPr="00AD4B46">
                <w:rPr>
                  <w:rStyle w:val="Hyperlink"/>
                  <w:rFonts w:cs="Arial"/>
                  <w:b/>
                  <w:i/>
                  <w:color w:val="FF0000"/>
                </w:rPr>
                <w:t>L</w:t>
              </w:r>
              <w:bookmarkEnd w:id="1"/>
              <w:r w:rsidRPr="00AD4B46">
                <w:rPr>
                  <w:rStyle w:val="Hyperlink"/>
                  <w:rFonts w:cs="Arial"/>
                  <w:b/>
                  <w:i/>
                  <w:color w:val="FF0000"/>
                </w:rPr>
                <w:t>P</w:t>
              </w:r>
            </w:hyperlink>
            <w:r w:rsidRPr="00AD4B46">
              <w:rPr>
                <w:rFonts w:cs="Arial"/>
                <w:b/>
                <w:i/>
                <w:color w:val="FF0000"/>
              </w:rPr>
              <w:t xml:space="preserve"> </w:t>
            </w:r>
            <w:r w:rsidRPr="00AD4B46">
              <w:rPr>
                <w:rFonts w:cs="Arial"/>
                <w:i/>
              </w:rPr>
              <w:t>on using this form</w:t>
            </w:r>
            <w:r w:rsidR="0051580D" w:rsidRPr="00AD4B46">
              <w:rPr>
                <w:rFonts w:cs="Arial"/>
                <w:i/>
              </w:rPr>
              <w:t>: c</w:t>
            </w:r>
            <w:r w:rsidR="00F25D98" w:rsidRPr="00AD4B46">
              <w:rPr>
                <w:rFonts w:cs="Arial"/>
                <w:i/>
              </w:rPr>
              <w:t xml:space="preserve">omprehensive instructions can be found at </w:t>
            </w:r>
            <w:r w:rsidR="001B7A65" w:rsidRPr="00AD4B46">
              <w:rPr>
                <w:rFonts w:cs="Arial"/>
                <w:i/>
              </w:rPr>
              <w:br/>
            </w:r>
            <w:hyperlink r:id="rId12" w:history="1">
              <w:r w:rsidR="00DE34CF" w:rsidRPr="00AD4B46">
                <w:rPr>
                  <w:rStyle w:val="Hyperlink"/>
                  <w:rFonts w:cs="Arial"/>
                  <w:i/>
                </w:rPr>
                <w:t>http://www.3gpp.org/Change-Requests</w:t>
              </w:r>
            </w:hyperlink>
            <w:r w:rsidR="00F25D98" w:rsidRPr="00AD4B46">
              <w:rPr>
                <w:rFonts w:cs="Arial"/>
                <w:i/>
              </w:rPr>
              <w:t>.</w:t>
            </w:r>
          </w:p>
        </w:tc>
      </w:tr>
      <w:tr w:rsidR="001E41F3" w:rsidRPr="00AD4B46" w14:paraId="296CF086" w14:textId="77777777" w:rsidTr="00547111">
        <w:tc>
          <w:tcPr>
            <w:tcW w:w="9641" w:type="dxa"/>
            <w:gridSpan w:val="9"/>
          </w:tcPr>
          <w:p w14:paraId="7D4A60B5" w14:textId="77777777" w:rsidR="001E41F3" w:rsidRPr="00AD4B46" w:rsidRDefault="001E41F3">
            <w:pPr>
              <w:pStyle w:val="CRCoverPage"/>
              <w:spacing w:after="0"/>
              <w:rPr>
                <w:sz w:val="8"/>
                <w:szCs w:val="8"/>
              </w:rPr>
            </w:pPr>
          </w:p>
        </w:tc>
      </w:tr>
    </w:tbl>
    <w:p w14:paraId="53540664" w14:textId="77777777" w:rsidR="001E41F3" w:rsidRPr="00AD4B4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D4B46" w14:paraId="0EE45D52" w14:textId="77777777" w:rsidTr="00A7671C">
        <w:tc>
          <w:tcPr>
            <w:tcW w:w="2835" w:type="dxa"/>
          </w:tcPr>
          <w:p w14:paraId="59860FA1" w14:textId="77777777" w:rsidR="00F25D98" w:rsidRPr="00AD4B46" w:rsidRDefault="00F25D98" w:rsidP="001E41F3">
            <w:pPr>
              <w:pStyle w:val="CRCoverPage"/>
              <w:tabs>
                <w:tab w:val="right" w:pos="2751"/>
              </w:tabs>
              <w:spacing w:after="0"/>
              <w:rPr>
                <w:b/>
                <w:i/>
              </w:rPr>
            </w:pPr>
            <w:r w:rsidRPr="00AD4B46">
              <w:rPr>
                <w:b/>
                <w:i/>
              </w:rPr>
              <w:t>Proposed change</w:t>
            </w:r>
            <w:r w:rsidR="00A7671C" w:rsidRPr="00AD4B46">
              <w:rPr>
                <w:b/>
                <w:i/>
              </w:rPr>
              <w:t xml:space="preserve"> </w:t>
            </w:r>
            <w:r w:rsidRPr="00AD4B46">
              <w:rPr>
                <w:b/>
                <w:i/>
              </w:rPr>
              <w:t>affects:</w:t>
            </w:r>
          </w:p>
        </w:tc>
        <w:tc>
          <w:tcPr>
            <w:tcW w:w="1418" w:type="dxa"/>
          </w:tcPr>
          <w:p w14:paraId="07128383" w14:textId="77777777" w:rsidR="00F25D98" w:rsidRPr="00AD4B46" w:rsidRDefault="00F25D98" w:rsidP="001E41F3">
            <w:pPr>
              <w:pStyle w:val="CRCoverPage"/>
              <w:spacing w:after="0"/>
              <w:jc w:val="right"/>
            </w:pPr>
            <w:r w:rsidRPr="00AD4B4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D4B46"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AD4B46" w:rsidRDefault="00F25D98" w:rsidP="001E41F3">
            <w:pPr>
              <w:pStyle w:val="CRCoverPage"/>
              <w:spacing w:after="0"/>
              <w:jc w:val="right"/>
              <w:rPr>
                <w:u w:val="single"/>
              </w:rPr>
            </w:pPr>
            <w:r w:rsidRPr="00AD4B4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012402" w:rsidR="00F25D98" w:rsidRPr="00AD4B46" w:rsidRDefault="001F07FC" w:rsidP="001E41F3">
            <w:pPr>
              <w:pStyle w:val="CRCoverPage"/>
              <w:spacing w:after="0"/>
              <w:jc w:val="center"/>
              <w:rPr>
                <w:b/>
                <w:caps/>
              </w:rPr>
            </w:pPr>
            <w:r w:rsidRPr="00AD4B46">
              <w:rPr>
                <w:b/>
                <w:caps/>
              </w:rPr>
              <w:t>x</w:t>
            </w:r>
          </w:p>
        </w:tc>
        <w:tc>
          <w:tcPr>
            <w:tcW w:w="2126" w:type="dxa"/>
          </w:tcPr>
          <w:p w14:paraId="2ED8415F" w14:textId="77777777" w:rsidR="00F25D98" w:rsidRPr="00AD4B46" w:rsidRDefault="00F25D98" w:rsidP="001E41F3">
            <w:pPr>
              <w:pStyle w:val="CRCoverPage"/>
              <w:spacing w:after="0"/>
              <w:jc w:val="right"/>
              <w:rPr>
                <w:u w:val="single"/>
              </w:rPr>
            </w:pPr>
            <w:r w:rsidRPr="00AD4B4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D4B46" w:rsidRDefault="00F25D98" w:rsidP="001E41F3">
            <w:pPr>
              <w:pStyle w:val="CRCoverPage"/>
              <w:spacing w:after="0"/>
              <w:jc w:val="center"/>
              <w:rPr>
                <w:b/>
                <w:caps/>
              </w:rPr>
            </w:pPr>
          </w:p>
        </w:tc>
        <w:tc>
          <w:tcPr>
            <w:tcW w:w="1418" w:type="dxa"/>
            <w:tcBorders>
              <w:left w:val="nil"/>
            </w:tcBorders>
          </w:tcPr>
          <w:p w14:paraId="6562735E" w14:textId="77777777" w:rsidR="00F25D98" w:rsidRPr="00AD4B46" w:rsidRDefault="00F25D98" w:rsidP="001E41F3">
            <w:pPr>
              <w:pStyle w:val="CRCoverPage"/>
              <w:spacing w:after="0"/>
              <w:jc w:val="right"/>
            </w:pPr>
            <w:r w:rsidRPr="00AD4B4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CF3BB0" w:rsidR="00F25D98" w:rsidRPr="00AD4B46" w:rsidRDefault="001F07FC" w:rsidP="001E41F3">
            <w:pPr>
              <w:pStyle w:val="CRCoverPage"/>
              <w:spacing w:after="0"/>
              <w:jc w:val="center"/>
              <w:rPr>
                <w:b/>
                <w:bCs/>
                <w:caps/>
              </w:rPr>
            </w:pPr>
            <w:r w:rsidRPr="00AD4B46">
              <w:rPr>
                <w:b/>
                <w:bCs/>
                <w:caps/>
              </w:rPr>
              <w:t>x</w:t>
            </w:r>
          </w:p>
        </w:tc>
      </w:tr>
    </w:tbl>
    <w:p w14:paraId="69DCC391" w14:textId="77777777" w:rsidR="001E41F3" w:rsidRPr="00AD4B4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D4B46" w14:paraId="31618834" w14:textId="77777777" w:rsidTr="00547111">
        <w:tc>
          <w:tcPr>
            <w:tcW w:w="9640" w:type="dxa"/>
            <w:gridSpan w:val="11"/>
          </w:tcPr>
          <w:p w14:paraId="55477508" w14:textId="77777777" w:rsidR="001E41F3" w:rsidRPr="00AD4B46" w:rsidRDefault="001E41F3">
            <w:pPr>
              <w:pStyle w:val="CRCoverPage"/>
              <w:spacing w:after="0"/>
              <w:rPr>
                <w:sz w:val="8"/>
                <w:szCs w:val="8"/>
              </w:rPr>
            </w:pPr>
          </w:p>
        </w:tc>
      </w:tr>
      <w:tr w:rsidR="001E41F3" w:rsidRPr="00AD4B46" w14:paraId="58300953" w14:textId="77777777" w:rsidTr="00547111">
        <w:tc>
          <w:tcPr>
            <w:tcW w:w="1843" w:type="dxa"/>
            <w:tcBorders>
              <w:top w:val="single" w:sz="4" w:space="0" w:color="auto"/>
              <w:left w:val="single" w:sz="4" w:space="0" w:color="auto"/>
            </w:tcBorders>
          </w:tcPr>
          <w:p w14:paraId="05B2F3A2" w14:textId="77777777" w:rsidR="001E41F3" w:rsidRPr="00AD4B46" w:rsidRDefault="001E41F3">
            <w:pPr>
              <w:pStyle w:val="CRCoverPage"/>
              <w:tabs>
                <w:tab w:val="right" w:pos="1759"/>
              </w:tabs>
              <w:spacing w:after="0"/>
              <w:rPr>
                <w:b/>
                <w:i/>
              </w:rPr>
            </w:pPr>
            <w:r w:rsidRPr="00AD4B46">
              <w:rPr>
                <w:b/>
                <w:i/>
              </w:rPr>
              <w:t>Title:</w:t>
            </w:r>
            <w:r w:rsidRPr="00AD4B46">
              <w:rPr>
                <w:b/>
                <w:i/>
              </w:rPr>
              <w:tab/>
            </w:r>
          </w:p>
        </w:tc>
        <w:tc>
          <w:tcPr>
            <w:tcW w:w="7797" w:type="dxa"/>
            <w:gridSpan w:val="10"/>
            <w:tcBorders>
              <w:top w:val="single" w:sz="4" w:space="0" w:color="auto"/>
              <w:right w:val="single" w:sz="4" w:space="0" w:color="auto"/>
            </w:tcBorders>
            <w:shd w:val="pct30" w:color="FFFF00" w:fill="auto"/>
          </w:tcPr>
          <w:p w14:paraId="3D393EEE" w14:textId="33928382" w:rsidR="001E41F3" w:rsidRPr="00AD4B46" w:rsidRDefault="009A53DD">
            <w:pPr>
              <w:pStyle w:val="CRCoverPage"/>
              <w:spacing w:after="0"/>
              <w:ind w:left="100"/>
              <w:rPr>
                <w:highlight w:val="cyan"/>
              </w:rPr>
            </w:pPr>
            <w:r w:rsidRPr="00AD4B46">
              <w:t>Includ</w:t>
            </w:r>
            <w:r w:rsidR="00F0660F" w:rsidRPr="00AD4B46">
              <w:t>e</w:t>
            </w:r>
            <w:r w:rsidRPr="00AD4B46">
              <w:t xml:space="preserve"> power saving configuration within the NRM services for IoT devices</w:t>
            </w:r>
          </w:p>
        </w:tc>
      </w:tr>
      <w:tr w:rsidR="001E41F3" w:rsidRPr="00AD4B46" w14:paraId="05C08479" w14:textId="77777777" w:rsidTr="00547111">
        <w:tc>
          <w:tcPr>
            <w:tcW w:w="1843" w:type="dxa"/>
            <w:tcBorders>
              <w:left w:val="single" w:sz="4" w:space="0" w:color="auto"/>
            </w:tcBorders>
          </w:tcPr>
          <w:p w14:paraId="45E29F53" w14:textId="77777777" w:rsidR="001E41F3" w:rsidRPr="00AD4B46"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AD4B46" w:rsidRDefault="001E41F3">
            <w:pPr>
              <w:pStyle w:val="CRCoverPage"/>
              <w:spacing w:after="0"/>
              <w:rPr>
                <w:sz w:val="8"/>
                <w:szCs w:val="8"/>
                <w:highlight w:val="cyan"/>
              </w:rPr>
            </w:pPr>
          </w:p>
        </w:tc>
      </w:tr>
      <w:tr w:rsidR="001E41F3" w:rsidRPr="00AD4B46" w14:paraId="46D5D7C2" w14:textId="77777777" w:rsidTr="00547111">
        <w:tc>
          <w:tcPr>
            <w:tcW w:w="1843" w:type="dxa"/>
            <w:tcBorders>
              <w:left w:val="single" w:sz="4" w:space="0" w:color="auto"/>
            </w:tcBorders>
          </w:tcPr>
          <w:p w14:paraId="45A6C2C4" w14:textId="77777777" w:rsidR="001E41F3" w:rsidRPr="00AD4B46" w:rsidRDefault="001E41F3">
            <w:pPr>
              <w:pStyle w:val="CRCoverPage"/>
              <w:tabs>
                <w:tab w:val="right" w:pos="1759"/>
              </w:tabs>
              <w:spacing w:after="0"/>
              <w:rPr>
                <w:b/>
                <w:i/>
              </w:rPr>
            </w:pPr>
            <w:r w:rsidRPr="00AD4B46">
              <w:rPr>
                <w:b/>
                <w:i/>
              </w:rPr>
              <w:t>Source to WG:</w:t>
            </w:r>
          </w:p>
        </w:tc>
        <w:tc>
          <w:tcPr>
            <w:tcW w:w="7797" w:type="dxa"/>
            <w:gridSpan w:val="10"/>
            <w:tcBorders>
              <w:right w:val="single" w:sz="4" w:space="0" w:color="auto"/>
            </w:tcBorders>
            <w:shd w:val="pct30" w:color="FFFF00" w:fill="auto"/>
          </w:tcPr>
          <w:p w14:paraId="298AA482" w14:textId="21CA1B4A" w:rsidR="001E41F3" w:rsidRPr="00AD4B46" w:rsidRDefault="0037322A">
            <w:pPr>
              <w:pStyle w:val="CRCoverPage"/>
              <w:spacing w:after="0"/>
              <w:ind w:left="100"/>
            </w:pPr>
            <w:r w:rsidRPr="00AD4B46">
              <w:t>Ericsson</w:t>
            </w:r>
          </w:p>
        </w:tc>
      </w:tr>
      <w:tr w:rsidR="001E41F3" w:rsidRPr="00AD4B46" w14:paraId="4196B218" w14:textId="77777777" w:rsidTr="00547111">
        <w:tc>
          <w:tcPr>
            <w:tcW w:w="1843" w:type="dxa"/>
            <w:tcBorders>
              <w:left w:val="single" w:sz="4" w:space="0" w:color="auto"/>
            </w:tcBorders>
          </w:tcPr>
          <w:p w14:paraId="14C300BA" w14:textId="77777777" w:rsidR="001E41F3" w:rsidRPr="00AD4B46" w:rsidRDefault="001E41F3">
            <w:pPr>
              <w:pStyle w:val="CRCoverPage"/>
              <w:tabs>
                <w:tab w:val="right" w:pos="1759"/>
              </w:tabs>
              <w:spacing w:after="0"/>
              <w:rPr>
                <w:b/>
                <w:i/>
              </w:rPr>
            </w:pPr>
            <w:r w:rsidRPr="00AD4B46">
              <w:rPr>
                <w:b/>
                <w:i/>
              </w:rPr>
              <w:t>Source to TSG:</w:t>
            </w:r>
          </w:p>
        </w:tc>
        <w:tc>
          <w:tcPr>
            <w:tcW w:w="7797" w:type="dxa"/>
            <w:gridSpan w:val="10"/>
            <w:tcBorders>
              <w:right w:val="single" w:sz="4" w:space="0" w:color="auto"/>
            </w:tcBorders>
            <w:shd w:val="pct30" w:color="FFFF00" w:fill="auto"/>
          </w:tcPr>
          <w:p w14:paraId="17FF8B7B" w14:textId="6AB52EC8" w:rsidR="001E41F3" w:rsidRPr="00AD4B46" w:rsidRDefault="00BC76AA" w:rsidP="00547111">
            <w:pPr>
              <w:pStyle w:val="CRCoverPage"/>
              <w:spacing w:after="0"/>
              <w:ind w:left="100"/>
            </w:pPr>
            <w:r w:rsidRPr="00AD4B46">
              <w:t>SA6</w:t>
            </w:r>
          </w:p>
        </w:tc>
      </w:tr>
      <w:tr w:rsidR="001E41F3" w:rsidRPr="00AD4B46" w14:paraId="76303739" w14:textId="77777777" w:rsidTr="00547111">
        <w:tc>
          <w:tcPr>
            <w:tcW w:w="1843" w:type="dxa"/>
            <w:tcBorders>
              <w:left w:val="single" w:sz="4" w:space="0" w:color="auto"/>
            </w:tcBorders>
          </w:tcPr>
          <w:p w14:paraId="4D3B1657" w14:textId="77777777" w:rsidR="001E41F3" w:rsidRPr="00AD4B46"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AD4B46" w:rsidRDefault="001E41F3">
            <w:pPr>
              <w:pStyle w:val="CRCoverPage"/>
              <w:spacing w:after="0"/>
              <w:rPr>
                <w:sz w:val="8"/>
                <w:szCs w:val="8"/>
              </w:rPr>
            </w:pPr>
          </w:p>
        </w:tc>
      </w:tr>
      <w:tr w:rsidR="001E41F3" w:rsidRPr="00AD4B46" w14:paraId="50563E52" w14:textId="77777777" w:rsidTr="00547111">
        <w:tc>
          <w:tcPr>
            <w:tcW w:w="1843" w:type="dxa"/>
            <w:tcBorders>
              <w:left w:val="single" w:sz="4" w:space="0" w:color="auto"/>
            </w:tcBorders>
          </w:tcPr>
          <w:p w14:paraId="32C381B7" w14:textId="77777777" w:rsidR="001E41F3" w:rsidRPr="00AD4B46" w:rsidRDefault="001E41F3">
            <w:pPr>
              <w:pStyle w:val="CRCoverPage"/>
              <w:tabs>
                <w:tab w:val="right" w:pos="1759"/>
              </w:tabs>
              <w:spacing w:after="0"/>
              <w:rPr>
                <w:b/>
                <w:i/>
              </w:rPr>
            </w:pPr>
            <w:r w:rsidRPr="00AD4B46">
              <w:rPr>
                <w:b/>
                <w:i/>
              </w:rPr>
              <w:t>Work item code</w:t>
            </w:r>
            <w:r w:rsidR="0051580D" w:rsidRPr="00AD4B46">
              <w:rPr>
                <w:b/>
                <w:i/>
              </w:rPr>
              <w:t>:</w:t>
            </w:r>
          </w:p>
        </w:tc>
        <w:tc>
          <w:tcPr>
            <w:tcW w:w="3686" w:type="dxa"/>
            <w:gridSpan w:val="5"/>
            <w:shd w:val="pct30" w:color="FFFF00" w:fill="auto"/>
          </w:tcPr>
          <w:p w14:paraId="115414A3" w14:textId="7F48658C" w:rsidR="001E41F3" w:rsidRPr="00AD4B46" w:rsidRDefault="009A53DD">
            <w:pPr>
              <w:pStyle w:val="CRCoverPage"/>
              <w:spacing w:after="0"/>
              <w:ind w:left="100"/>
            </w:pPr>
            <w:r w:rsidRPr="00AD4B46">
              <w:t>SEAL_Ph4</w:t>
            </w:r>
            <w:r w:rsidR="00521FA0">
              <w:t>-APP</w:t>
            </w:r>
          </w:p>
        </w:tc>
        <w:tc>
          <w:tcPr>
            <w:tcW w:w="567" w:type="dxa"/>
            <w:tcBorders>
              <w:left w:val="nil"/>
            </w:tcBorders>
          </w:tcPr>
          <w:p w14:paraId="61A86BCF" w14:textId="77777777" w:rsidR="001E41F3" w:rsidRPr="00AD4B46" w:rsidRDefault="001E41F3">
            <w:pPr>
              <w:pStyle w:val="CRCoverPage"/>
              <w:spacing w:after="0"/>
              <w:ind w:right="100"/>
            </w:pPr>
          </w:p>
        </w:tc>
        <w:tc>
          <w:tcPr>
            <w:tcW w:w="1417" w:type="dxa"/>
            <w:gridSpan w:val="3"/>
            <w:tcBorders>
              <w:left w:val="nil"/>
            </w:tcBorders>
          </w:tcPr>
          <w:p w14:paraId="153CBFB1" w14:textId="77777777" w:rsidR="001E41F3" w:rsidRPr="00AD4B46" w:rsidRDefault="001E41F3">
            <w:pPr>
              <w:pStyle w:val="CRCoverPage"/>
              <w:spacing w:after="0"/>
              <w:jc w:val="right"/>
            </w:pPr>
            <w:r w:rsidRPr="00AD4B46">
              <w:rPr>
                <w:b/>
                <w:i/>
              </w:rPr>
              <w:t>Date:</w:t>
            </w:r>
          </w:p>
        </w:tc>
        <w:tc>
          <w:tcPr>
            <w:tcW w:w="2127" w:type="dxa"/>
            <w:tcBorders>
              <w:right w:val="single" w:sz="4" w:space="0" w:color="auto"/>
            </w:tcBorders>
            <w:shd w:val="pct30" w:color="FFFF00" w:fill="auto"/>
          </w:tcPr>
          <w:p w14:paraId="56929475" w14:textId="49921C02" w:rsidR="001E41F3" w:rsidRPr="00AD4B46" w:rsidRDefault="0037322A">
            <w:pPr>
              <w:pStyle w:val="CRCoverPage"/>
              <w:spacing w:after="0"/>
              <w:ind w:left="100"/>
            </w:pPr>
            <w:r w:rsidRPr="00AD4B46">
              <w:t>202</w:t>
            </w:r>
            <w:r w:rsidR="00E82700" w:rsidRPr="00AD4B46">
              <w:t>5-</w:t>
            </w:r>
            <w:r w:rsidR="00775A03" w:rsidRPr="00AD4B46">
              <w:t>10</w:t>
            </w:r>
            <w:r w:rsidR="006A2EE7" w:rsidRPr="00AD4B46">
              <w:t>-</w:t>
            </w:r>
            <w:r w:rsidR="00775A03" w:rsidRPr="00AD4B46">
              <w:t>06</w:t>
            </w:r>
          </w:p>
        </w:tc>
      </w:tr>
      <w:tr w:rsidR="001E41F3" w:rsidRPr="00AD4B46" w14:paraId="690C7843" w14:textId="77777777" w:rsidTr="00547111">
        <w:tc>
          <w:tcPr>
            <w:tcW w:w="1843" w:type="dxa"/>
            <w:tcBorders>
              <w:left w:val="single" w:sz="4" w:space="0" w:color="auto"/>
            </w:tcBorders>
          </w:tcPr>
          <w:p w14:paraId="17A1A642" w14:textId="77777777" w:rsidR="001E41F3" w:rsidRPr="00AD4B46" w:rsidRDefault="001E41F3">
            <w:pPr>
              <w:pStyle w:val="CRCoverPage"/>
              <w:spacing w:after="0"/>
              <w:rPr>
                <w:b/>
                <w:i/>
                <w:sz w:val="8"/>
                <w:szCs w:val="8"/>
              </w:rPr>
            </w:pPr>
          </w:p>
        </w:tc>
        <w:tc>
          <w:tcPr>
            <w:tcW w:w="1986" w:type="dxa"/>
            <w:gridSpan w:val="4"/>
          </w:tcPr>
          <w:p w14:paraId="2F73FCFB" w14:textId="77777777" w:rsidR="001E41F3" w:rsidRPr="00AD4B46" w:rsidRDefault="001E41F3">
            <w:pPr>
              <w:pStyle w:val="CRCoverPage"/>
              <w:spacing w:after="0"/>
              <w:rPr>
                <w:sz w:val="8"/>
                <w:szCs w:val="8"/>
              </w:rPr>
            </w:pPr>
          </w:p>
        </w:tc>
        <w:tc>
          <w:tcPr>
            <w:tcW w:w="2267" w:type="dxa"/>
            <w:gridSpan w:val="2"/>
          </w:tcPr>
          <w:p w14:paraId="0FBCFC35" w14:textId="77777777" w:rsidR="001E41F3" w:rsidRPr="00AD4B46" w:rsidRDefault="001E41F3">
            <w:pPr>
              <w:pStyle w:val="CRCoverPage"/>
              <w:spacing w:after="0"/>
              <w:rPr>
                <w:sz w:val="8"/>
                <w:szCs w:val="8"/>
              </w:rPr>
            </w:pPr>
          </w:p>
        </w:tc>
        <w:tc>
          <w:tcPr>
            <w:tcW w:w="1417" w:type="dxa"/>
            <w:gridSpan w:val="3"/>
          </w:tcPr>
          <w:p w14:paraId="60243A9E" w14:textId="77777777" w:rsidR="001E41F3" w:rsidRPr="00AD4B46" w:rsidRDefault="001E41F3">
            <w:pPr>
              <w:pStyle w:val="CRCoverPage"/>
              <w:spacing w:after="0"/>
              <w:rPr>
                <w:sz w:val="8"/>
                <w:szCs w:val="8"/>
              </w:rPr>
            </w:pPr>
          </w:p>
        </w:tc>
        <w:tc>
          <w:tcPr>
            <w:tcW w:w="2127" w:type="dxa"/>
            <w:tcBorders>
              <w:right w:val="single" w:sz="4" w:space="0" w:color="auto"/>
            </w:tcBorders>
          </w:tcPr>
          <w:p w14:paraId="68E9B688" w14:textId="77777777" w:rsidR="001E41F3" w:rsidRPr="00AD4B46" w:rsidRDefault="001E41F3">
            <w:pPr>
              <w:pStyle w:val="CRCoverPage"/>
              <w:spacing w:after="0"/>
              <w:rPr>
                <w:sz w:val="8"/>
                <w:szCs w:val="8"/>
              </w:rPr>
            </w:pPr>
          </w:p>
        </w:tc>
      </w:tr>
      <w:tr w:rsidR="001E41F3" w:rsidRPr="00AD4B46" w14:paraId="13D4AF59" w14:textId="77777777" w:rsidTr="00547111">
        <w:trPr>
          <w:cantSplit/>
        </w:trPr>
        <w:tc>
          <w:tcPr>
            <w:tcW w:w="1843" w:type="dxa"/>
            <w:tcBorders>
              <w:left w:val="single" w:sz="4" w:space="0" w:color="auto"/>
            </w:tcBorders>
          </w:tcPr>
          <w:p w14:paraId="1E6EA205" w14:textId="77777777" w:rsidR="001E41F3" w:rsidRPr="00AD4B46" w:rsidRDefault="001E41F3">
            <w:pPr>
              <w:pStyle w:val="CRCoverPage"/>
              <w:tabs>
                <w:tab w:val="right" w:pos="1759"/>
              </w:tabs>
              <w:spacing w:after="0"/>
              <w:rPr>
                <w:b/>
                <w:i/>
              </w:rPr>
            </w:pPr>
            <w:r w:rsidRPr="00AD4B46">
              <w:rPr>
                <w:b/>
                <w:i/>
              </w:rPr>
              <w:t>Category:</w:t>
            </w:r>
          </w:p>
        </w:tc>
        <w:tc>
          <w:tcPr>
            <w:tcW w:w="851" w:type="dxa"/>
            <w:shd w:val="pct30" w:color="FFFF00" w:fill="auto"/>
          </w:tcPr>
          <w:p w14:paraId="154A6113" w14:textId="66B64ABE" w:rsidR="001E41F3" w:rsidRPr="00AD4B46" w:rsidRDefault="009A53DD" w:rsidP="00D24991">
            <w:pPr>
              <w:pStyle w:val="CRCoverPage"/>
              <w:spacing w:after="0"/>
              <w:ind w:left="100" w:right="-609"/>
              <w:rPr>
                <w:b/>
              </w:rPr>
            </w:pPr>
            <w:r w:rsidRPr="00AD4B46">
              <w:rPr>
                <w:b/>
              </w:rPr>
              <w:t>B</w:t>
            </w:r>
          </w:p>
        </w:tc>
        <w:tc>
          <w:tcPr>
            <w:tcW w:w="3402" w:type="dxa"/>
            <w:gridSpan w:val="5"/>
            <w:tcBorders>
              <w:left w:val="nil"/>
            </w:tcBorders>
          </w:tcPr>
          <w:p w14:paraId="617AE5C6" w14:textId="77777777" w:rsidR="001E41F3" w:rsidRPr="00AD4B46" w:rsidRDefault="001E41F3">
            <w:pPr>
              <w:pStyle w:val="CRCoverPage"/>
              <w:spacing w:after="0"/>
            </w:pPr>
          </w:p>
        </w:tc>
        <w:tc>
          <w:tcPr>
            <w:tcW w:w="1417" w:type="dxa"/>
            <w:gridSpan w:val="3"/>
            <w:tcBorders>
              <w:left w:val="nil"/>
            </w:tcBorders>
          </w:tcPr>
          <w:p w14:paraId="42CDCEE5" w14:textId="77777777" w:rsidR="001E41F3" w:rsidRPr="00AD4B46" w:rsidRDefault="001E41F3">
            <w:pPr>
              <w:pStyle w:val="CRCoverPage"/>
              <w:spacing w:after="0"/>
              <w:jc w:val="right"/>
              <w:rPr>
                <w:b/>
                <w:i/>
              </w:rPr>
            </w:pPr>
            <w:r w:rsidRPr="00AD4B46">
              <w:rPr>
                <w:b/>
                <w:i/>
              </w:rPr>
              <w:t>Release:</w:t>
            </w:r>
          </w:p>
        </w:tc>
        <w:tc>
          <w:tcPr>
            <w:tcW w:w="2127" w:type="dxa"/>
            <w:tcBorders>
              <w:right w:val="single" w:sz="4" w:space="0" w:color="auto"/>
            </w:tcBorders>
            <w:shd w:val="pct30" w:color="FFFF00" w:fill="auto"/>
          </w:tcPr>
          <w:p w14:paraId="6C870B98" w14:textId="43264657" w:rsidR="001E41F3" w:rsidRPr="00AD4B46" w:rsidRDefault="00E82700">
            <w:pPr>
              <w:pStyle w:val="CRCoverPage"/>
              <w:spacing w:after="0"/>
              <w:ind w:left="100"/>
            </w:pPr>
            <w:r w:rsidRPr="00AD4B46">
              <w:t>Rel-</w:t>
            </w:r>
            <w:r w:rsidR="009A53DD" w:rsidRPr="00AD4B46">
              <w:t>20</w:t>
            </w:r>
          </w:p>
        </w:tc>
      </w:tr>
      <w:tr w:rsidR="001E41F3" w:rsidRPr="00AD4B46" w14:paraId="30122F0C" w14:textId="77777777" w:rsidTr="00547111">
        <w:tc>
          <w:tcPr>
            <w:tcW w:w="1843" w:type="dxa"/>
            <w:tcBorders>
              <w:left w:val="single" w:sz="4" w:space="0" w:color="auto"/>
              <w:bottom w:val="single" w:sz="4" w:space="0" w:color="auto"/>
            </w:tcBorders>
          </w:tcPr>
          <w:p w14:paraId="615796D0" w14:textId="77777777" w:rsidR="001E41F3" w:rsidRPr="00AD4B46" w:rsidRDefault="001E41F3">
            <w:pPr>
              <w:pStyle w:val="CRCoverPage"/>
              <w:spacing w:after="0"/>
              <w:rPr>
                <w:b/>
                <w:i/>
              </w:rPr>
            </w:pPr>
          </w:p>
        </w:tc>
        <w:tc>
          <w:tcPr>
            <w:tcW w:w="4677" w:type="dxa"/>
            <w:gridSpan w:val="8"/>
            <w:tcBorders>
              <w:bottom w:val="single" w:sz="4" w:space="0" w:color="auto"/>
            </w:tcBorders>
          </w:tcPr>
          <w:p w14:paraId="78418D37" w14:textId="77777777" w:rsidR="001E41F3" w:rsidRPr="00AD4B46" w:rsidRDefault="001E41F3">
            <w:pPr>
              <w:pStyle w:val="CRCoverPage"/>
              <w:spacing w:after="0"/>
              <w:ind w:left="383" w:hanging="383"/>
              <w:rPr>
                <w:i/>
                <w:sz w:val="18"/>
              </w:rPr>
            </w:pPr>
            <w:r w:rsidRPr="00AD4B46">
              <w:rPr>
                <w:i/>
                <w:sz w:val="18"/>
              </w:rPr>
              <w:t xml:space="preserve">Use </w:t>
            </w:r>
            <w:r w:rsidRPr="00AD4B46">
              <w:rPr>
                <w:i/>
                <w:sz w:val="18"/>
                <w:u w:val="single"/>
              </w:rPr>
              <w:t>one</w:t>
            </w:r>
            <w:r w:rsidRPr="00AD4B46">
              <w:rPr>
                <w:i/>
                <w:sz w:val="18"/>
              </w:rPr>
              <w:t xml:space="preserve"> of the following categories:</w:t>
            </w:r>
            <w:r w:rsidRPr="00AD4B46">
              <w:rPr>
                <w:b/>
                <w:i/>
                <w:sz w:val="18"/>
              </w:rPr>
              <w:br/>
              <w:t>F</w:t>
            </w:r>
            <w:r w:rsidRPr="00AD4B46">
              <w:rPr>
                <w:i/>
                <w:sz w:val="18"/>
              </w:rPr>
              <w:t xml:space="preserve">  (correction)</w:t>
            </w:r>
            <w:r w:rsidRPr="00AD4B46">
              <w:rPr>
                <w:i/>
                <w:sz w:val="18"/>
              </w:rPr>
              <w:br/>
            </w:r>
            <w:r w:rsidRPr="00AD4B46">
              <w:rPr>
                <w:b/>
                <w:i/>
                <w:sz w:val="18"/>
              </w:rPr>
              <w:t>A</w:t>
            </w:r>
            <w:r w:rsidRPr="00AD4B46">
              <w:rPr>
                <w:i/>
                <w:sz w:val="18"/>
              </w:rPr>
              <w:t xml:space="preserve">  (</w:t>
            </w:r>
            <w:r w:rsidR="00DE34CF" w:rsidRPr="00AD4B46">
              <w:rPr>
                <w:i/>
                <w:sz w:val="18"/>
              </w:rPr>
              <w:t xml:space="preserve">mirror </w:t>
            </w:r>
            <w:r w:rsidRPr="00AD4B46">
              <w:rPr>
                <w:i/>
                <w:sz w:val="18"/>
              </w:rPr>
              <w:t>correspond</w:t>
            </w:r>
            <w:r w:rsidR="00DE34CF" w:rsidRPr="00AD4B46">
              <w:rPr>
                <w:i/>
                <w:sz w:val="18"/>
              </w:rPr>
              <w:t xml:space="preserve">ing </w:t>
            </w:r>
            <w:r w:rsidRPr="00AD4B46">
              <w:rPr>
                <w:i/>
                <w:sz w:val="18"/>
              </w:rPr>
              <w:t xml:space="preserve">to a </w:t>
            </w:r>
            <w:r w:rsidR="00DE34CF" w:rsidRPr="00AD4B46">
              <w:rPr>
                <w:i/>
                <w:sz w:val="18"/>
              </w:rPr>
              <w:t xml:space="preserve">change </w:t>
            </w:r>
            <w:r w:rsidRPr="00AD4B46">
              <w:rPr>
                <w:i/>
                <w:sz w:val="18"/>
              </w:rPr>
              <w:t xml:space="preserve">in an earlier </w:t>
            </w:r>
            <w:r w:rsidR="00665C47" w:rsidRPr="00AD4B46">
              <w:rPr>
                <w:i/>
                <w:sz w:val="18"/>
              </w:rPr>
              <w:tab/>
            </w:r>
            <w:r w:rsidR="00665C47" w:rsidRPr="00AD4B46">
              <w:rPr>
                <w:i/>
                <w:sz w:val="18"/>
              </w:rPr>
              <w:tab/>
            </w:r>
            <w:r w:rsidR="00665C47" w:rsidRPr="00AD4B46">
              <w:rPr>
                <w:i/>
                <w:sz w:val="18"/>
              </w:rPr>
              <w:tab/>
            </w:r>
            <w:r w:rsidR="00665C47" w:rsidRPr="00AD4B46">
              <w:rPr>
                <w:i/>
                <w:sz w:val="18"/>
              </w:rPr>
              <w:tab/>
            </w:r>
            <w:r w:rsidR="00665C47" w:rsidRPr="00AD4B46">
              <w:rPr>
                <w:i/>
                <w:sz w:val="18"/>
              </w:rPr>
              <w:tab/>
            </w:r>
            <w:r w:rsidR="00665C47" w:rsidRPr="00AD4B46">
              <w:rPr>
                <w:i/>
                <w:sz w:val="18"/>
              </w:rPr>
              <w:tab/>
            </w:r>
            <w:r w:rsidR="00665C47" w:rsidRPr="00AD4B46">
              <w:rPr>
                <w:i/>
                <w:sz w:val="18"/>
              </w:rPr>
              <w:tab/>
            </w:r>
            <w:r w:rsidR="00665C47" w:rsidRPr="00AD4B46">
              <w:rPr>
                <w:i/>
                <w:sz w:val="18"/>
              </w:rPr>
              <w:tab/>
            </w:r>
            <w:r w:rsidR="00665C47" w:rsidRPr="00AD4B46">
              <w:rPr>
                <w:i/>
                <w:sz w:val="18"/>
              </w:rPr>
              <w:tab/>
            </w:r>
            <w:r w:rsidR="00665C47" w:rsidRPr="00AD4B46">
              <w:rPr>
                <w:i/>
                <w:sz w:val="18"/>
              </w:rPr>
              <w:tab/>
            </w:r>
            <w:r w:rsidR="00665C47" w:rsidRPr="00AD4B46">
              <w:rPr>
                <w:i/>
                <w:sz w:val="18"/>
              </w:rPr>
              <w:tab/>
            </w:r>
            <w:r w:rsidR="00665C47" w:rsidRPr="00AD4B46">
              <w:rPr>
                <w:i/>
                <w:sz w:val="18"/>
              </w:rPr>
              <w:tab/>
            </w:r>
            <w:r w:rsidR="00665C47" w:rsidRPr="00AD4B46">
              <w:rPr>
                <w:i/>
                <w:sz w:val="18"/>
              </w:rPr>
              <w:tab/>
            </w:r>
            <w:r w:rsidRPr="00AD4B46">
              <w:rPr>
                <w:i/>
                <w:sz w:val="18"/>
              </w:rPr>
              <w:t>release)</w:t>
            </w:r>
            <w:r w:rsidRPr="00AD4B46">
              <w:rPr>
                <w:i/>
                <w:sz w:val="18"/>
              </w:rPr>
              <w:br/>
            </w:r>
            <w:r w:rsidRPr="00AD4B46">
              <w:rPr>
                <w:b/>
                <w:i/>
                <w:sz w:val="18"/>
              </w:rPr>
              <w:t>B</w:t>
            </w:r>
            <w:r w:rsidRPr="00AD4B46">
              <w:rPr>
                <w:i/>
                <w:sz w:val="18"/>
              </w:rPr>
              <w:t xml:space="preserve">  (addition of feature), </w:t>
            </w:r>
            <w:r w:rsidRPr="00AD4B46">
              <w:rPr>
                <w:i/>
                <w:sz w:val="18"/>
              </w:rPr>
              <w:br/>
            </w:r>
            <w:r w:rsidRPr="00AD4B46">
              <w:rPr>
                <w:b/>
                <w:i/>
                <w:sz w:val="18"/>
              </w:rPr>
              <w:t>C</w:t>
            </w:r>
            <w:r w:rsidRPr="00AD4B46">
              <w:rPr>
                <w:i/>
                <w:sz w:val="18"/>
              </w:rPr>
              <w:t xml:space="preserve">  (functional modification of feature)</w:t>
            </w:r>
            <w:r w:rsidRPr="00AD4B46">
              <w:rPr>
                <w:i/>
                <w:sz w:val="18"/>
              </w:rPr>
              <w:br/>
            </w:r>
            <w:r w:rsidRPr="00AD4B46">
              <w:rPr>
                <w:b/>
                <w:i/>
                <w:sz w:val="18"/>
              </w:rPr>
              <w:t>D</w:t>
            </w:r>
            <w:r w:rsidRPr="00AD4B46">
              <w:rPr>
                <w:i/>
                <w:sz w:val="18"/>
              </w:rPr>
              <w:t xml:space="preserve">  (editorial modification)</w:t>
            </w:r>
          </w:p>
          <w:p w14:paraId="05D36727" w14:textId="77777777" w:rsidR="001E41F3" w:rsidRPr="00AD4B46" w:rsidRDefault="001E41F3">
            <w:pPr>
              <w:pStyle w:val="CRCoverPage"/>
            </w:pPr>
            <w:r w:rsidRPr="00AD4B46">
              <w:rPr>
                <w:sz w:val="18"/>
              </w:rPr>
              <w:t>Detailed explanations of the above categories can</w:t>
            </w:r>
            <w:r w:rsidRPr="00AD4B46">
              <w:rPr>
                <w:sz w:val="18"/>
              </w:rPr>
              <w:br/>
              <w:t xml:space="preserve">be found in 3GPP </w:t>
            </w:r>
            <w:hyperlink r:id="rId13" w:history="1">
              <w:r w:rsidRPr="00AD4B46">
                <w:rPr>
                  <w:rStyle w:val="Hyperlink"/>
                  <w:sz w:val="18"/>
                </w:rPr>
                <w:t>TR 21.900</w:t>
              </w:r>
            </w:hyperlink>
            <w:r w:rsidRPr="00AD4B46">
              <w:rPr>
                <w:sz w:val="18"/>
              </w:rPr>
              <w:t>.</w:t>
            </w:r>
          </w:p>
        </w:tc>
        <w:tc>
          <w:tcPr>
            <w:tcW w:w="3120" w:type="dxa"/>
            <w:gridSpan w:val="2"/>
            <w:tcBorders>
              <w:bottom w:val="single" w:sz="4" w:space="0" w:color="auto"/>
              <w:right w:val="single" w:sz="4" w:space="0" w:color="auto"/>
            </w:tcBorders>
          </w:tcPr>
          <w:p w14:paraId="1A28F380" w14:textId="0E2FCE84" w:rsidR="00D9124E" w:rsidRPr="00AD4B46" w:rsidRDefault="001E41F3" w:rsidP="00BD6BB8">
            <w:pPr>
              <w:pStyle w:val="CRCoverPage"/>
              <w:tabs>
                <w:tab w:val="left" w:pos="950"/>
              </w:tabs>
              <w:spacing w:after="0"/>
              <w:ind w:left="241" w:hanging="241"/>
              <w:rPr>
                <w:i/>
                <w:sz w:val="18"/>
              </w:rPr>
            </w:pPr>
            <w:r w:rsidRPr="00AD4B46">
              <w:rPr>
                <w:i/>
                <w:sz w:val="18"/>
              </w:rPr>
              <w:t xml:space="preserve">Use </w:t>
            </w:r>
            <w:r w:rsidRPr="00AD4B46">
              <w:rPr>
                <w:i/>
                <w:sz w:val="18"/>
                <w:u w:val="single"/>
              </w:rPr>
              <w:t>one</w:t>
            </w:r>
            <w:r w:rsidRPr="00AD4B46">
              <w:rPr>
                <w:i/>
                <w:sz w:val="18"/>
              </w:rPr>
              <w:t xml:space="preserve"> of the following releases:</w:t>
            </w:r>
            <w:r w:rsidRPr="00AD4B46">
              <w:rPr>
                <w:i/>
                <w:sz w:val="18"/>
              </w:rPr>
              <w:br/>
              <w:t>Rel-8</w:t>
            </w:r>
            <w:r w:rsidRPr="00AD4B46">
              <w:rPr>
                <w:i/>
                <w:sz w:val="18"/>
              </w:rPr>
              <w:tab/>
              <w:t>(Release 8)</w:t>
            </w:r>
            <w:r w:rsidR="007C2097" w:rsidRPr="00AD4B46">
              <w:rPr>
                <w:i/>
                <w:sz w:val="18"/>
              </w:rPr>
              <w:br/>
              <w:t>Rel-9</w:t>
            </w:r>
            <w:r w:rsidR="007C2097" w:rsidRPr="00AD4B46">
              <w:rPr>
                <w:i/>
                <w:sz w:val="18"/>
              </w:rPr>
              <w:tab/>
              <w:t>(Release 9)</w:t>
            </w:r>
            <w:r w:rsidR="009777D9" w:rsidRPr="00AD4B46">
              <w:rPr>
                <w:i/>
                <w:sz w:val="18"/>
              </w:rPr>
              <w:br/>
              <w:t>Rel-10</w:t>
            </w:r>
            <w:r w:rsidR="009777D9" w:rsidRPr="00AD4B46">
              <w:rPr>
                <w:i/>
                <w:sz w:val="18"/>
              </w:rPr>
              <w:tab/>
              <w:t>(Release 10)</w:t>
            </w:r>
            <w:r w:rsidR="000C038A" w:rsidRPr="00AD4B46">
              <w:rPr>
                <w:i/>
                <w:sz w:val="18"/>
              </w:rPr>
              <w:br/>
              <w:t>Rel-11</w:t>
            </w:r>
            <w:r w:rsidR="000C038A" w:rsidRPr="00AD4B46">
              <w:rPr>
                <w:i/>
                <w:sz w:val="18"/>
              </w:rPr>
              <w:tab/>
              <w:t>(Release 11)</w:t>
            </w:r>
            <w:r w:rsidR="000C038A" w:rsidRPr="00AD4B46">
              <w:rPr>
                <w:i/>
                <w:sz w:val="18"/>
              </w:rPr>
              <w:br/>
            </w:r>
            <w:r w:rsidR="002E472E" w:rsidRPr="00AD4B46">
              <w:rPr>
                <w:i/>
                <w:sz w:val="18"/>
              </w:rPr>
              <w:t>…</w:t>
            </w:r>
            <w:r w:rsidR="0051580D" w:rsidRPr="00AD4B46">
              <w:rPr>
                <w:i/>
                <w:sz w:val="18"/>
              </w:rPr>
              <w:br/>
            </w:r>
            <w:r w:rsidR="002E472E" w:rsidRPr="00AD4B46">
              <w:rPr>
                <w:i/>
                <w:sz w:val="18"/>
              </w:rPr>
              <w:t>Rel-17</w:t>
            </w:r>
            <w:r w:rsidR="002E472E" w:rsidRPr="00AD4B46">
              <w:rPr>
                <w:i/>
                <w:sz w:val="18"/>
              </w:rPr>
              <w:tab/>
              <w:t>(Release 17)</w:t>
            </w:r>
            <w:r w:rsidR="002E472E" w:rsidRPr="00AD4B46">
              <w:rPr>
                <w:i/>
                <w:sz w:val="18"/>
              </w:rPr>
              <w:br/>
              <w:t>Rel-18</w:t>
            </w:r>
            <w:r w:rsidR="002E472E" w:rsidRPr="00AD4B46">
              <w:rPr>
                <w:i/>
                <w:sz w:val="18"/>
              </w:rPr>
              <w:tab/>
              <w:t>(Release 18)</w:t>
            </w:r>
            <w:r w:rsidR="00C870F6" w:rsidRPr="00AD4B46">
              <w:rPr>
                <w:i/>
                <w:sz w:val="18"/>
              </w:rPr>
              <w:br/>
              <w:t>Rel-19</w:t>
            </w:r>
            <w:r w:rsidR="00653DE4" w:rsidRPr="00AD4B46">
              <w:rPr>
                <w:i/>
                <w:sz w:val="18"/>
              </w:rPr>
              <w:tab/>
              <w:t>(Release 19)</w:t>
            </w:r>
            <w:r w:rsidR="00D9124E" w:rsidRPr="00AD4B46">
              <w:rPr>
                <w:i/>
                <w:sz w:val="18"/>
              </w:rPr>
              <w:t xml:space="preserve"> </w:t>
            </w:r>
            <w:r w:rsidR="00D9124E" w:rsidRPr="00AD4B46">
              <w:rPr>
                <w:i/>
                <w:sz w:val="18"/>
              </w:rPr>
              <w:br/>
              <w:t>Rel-20</w:t>
            </w:r>
            <w:r w:rsidR="00D9124E" w:rsidRPr="00AD4B46">
              <w:rPr>
                <w:i/>
                <w:sz w:val="18"/>
              </w:rPr>
              <w:tab/>
              <w:t>(Release 20)</w:t>
            </w:r>
          </w:p>
        </w:tc>
      </w:tr>
      <w:tr w:rsidR="001E41F3" w:rsidRPr="00AD4B46" w14:paraId="7FBEB8E7" w14:textId="77777777" w:rsidTr="00547111">
        <w:tc>
          <w:tcPr>
            <w:tcW w:w="1843" w:type="dxa"/>
          </w:tcPr>
          <w:p w14:paraId="44A3A604" w14:textId="77777777" w:rsidR="001E41F3" w:rsidRPr="00AD4B46" w:rsidRDefault="001E41F3">
            <w:pPr>
              <w:pStyle w:val="CRCoverPage"/>
              <w:spacing w:after="0"/>
              <w:rPr>
                <w:b/>
                <w:i/>
                <w:sz w:val="8"/>
                <w:szCs w:val="8"/>
              </w:rPr>
            </w:pPr>
          </w:p>
        </w:tc>
        <w:tc>
          <w:tcPr>
            <w:tcW w:w="7797" w:type="dxa"/>
            <w:gridSpan w:val="10"/>
          </w:tcPr>
          <w:p w14:paraId="5524CC4E" w14:textId="77777777" w:rsidR="001E41F3" w:rsidRPr="00AD4B46" w:rsidRDefault="001E41F3">
            <w:pPr>
              <w:pStyle w:val="CRCoverPage"/>
              <w:spacing w:after="0"/>
              <w:rPr>
                <w:sz w:val="8"/>
                <w:szCs w:val="8"/>
              </w:rPr>
            </w:pPr>
          </w:p>
        </w:tc>
      </w:tr>
      <w:tr w:rsidR="001E41F3" w:rsidRPr="00AD4B46" w14:paraId="1256F52C" w14:textId="77777777" w:rsidTr="00547111">
        <w:tc>
          <w:tcPr>
            <w:tcW w:w="2694" w:type="dxa"/>
            <w:gridSpan w:val="2"/>
            <w:tcBorders>
              <w:top w:val="single" w:sz="4" w:space="0" w:color="auto"/>
              <w:left w:val="single" w:sz="4" w:space="0" w:color="auto"/>
            </w:tcBorders>
          </w:tcPr>
          <w:p w14:paraId="52C87DB0" w14:textId="77777777" w:rsidR="001E41F3" w:rsidRPr="00AD4B46" w:rsidRDefault="001E41F3">
            <w:pPr>
              <w:pStyle w:val="CRCoverPage"/>
              <w:tabs>
                <w:tab w:val="right" w:pos="2184"/>
              </w:tabs>
              <w:spacing w:after="0"/>
              <w:rPr>
                <w:b/>
                <w:i/>
              </w:rPr>
            </w:pPr>
            <w:r w:rsidRPr="00AD4B46">
              <w:rPr>
                <w:b/>
                <w:i/>
              </w:rPr>
              <w:t>Reason for change:</w:t>
            </w:r>
          </w:p>
        </w:tc>
        <w:tc>
          <w:tcPr>
            <w:tcW w:w="6946" w:type="dxa"/>
            <w:gridSpan w:val="9"/>
            <w:tcBorders>
              <w:top w:val="single" w:sz="4" w:space="0" w:color="auto"/>
              <w:right w:val="single" w:sz="4" w:space="0" w:color="auto"/>
            </w:tcBorders>
            <w:shd w:val="pct30" w:color="FFFF00" w:fill="auto"/>
          </w:tcPr>
          <w:p w14:paraId="708AA7DE" w14:textId="7480101A" w:rsidR="00EC77C3" w:rsidRPr="00AD4B46" w:rsidRDefault="005C68CD">
            <w:pPr>
              <w:pStyle w:val="CRCoverPage"/>
              <w:spacing w:after="0"/>
              <w:ind w:left="100"/>
            </w:pPr>
            <w:r>
              <w:t xml:space="preserve">Solution #11 </w:t>
            </w:r>
            <w:r w:rsidR="00E758F5">
              <w:t>addressed the</w:t>
            </w:r>
            <w:r w:rsidR="003559A1">
              <w:t xml:space="preserve"> technical gap#1 </w:t>
            </w:r>
            <w:r w:rsidR="00AE3352">
              <w:t xml:space="preserve">in TR 23.700-35 </w:t>
            </w:r>
            <w:r>
              <w:t xml:space="preserve">on new SEAL service for power saving in IoT devices is agreed </w:t>
            </w:r>
            <w:r w:rsidR="003559A1">
              <w:t xml:space="preserve">to be considered in normative phase. This </w:t>
            </w:r>
            <w:r w:rsidR="00E758F5">
              <w:t>paper proposes</w:t>
            </w:r>
            <w:r w:rsidR="00DF3692">
              <w:t xml:space="preserve"> to include procedures which allow VAL server/VAL client to </w:t>
            </w:r>
            <w:r w:rsidR="001F314A">
              <w:t>influence the power saving configuration. However, it is up to the 3GPP network to decide the final configuration</w:t>
            </w:r>
            <w:r w:rsidR="00AE3352">
              <w:t xml:space="preserve">s. </w:t>
            </w:r>
            <w:r w:rsidR="00E758F5">
              <w:t xml:space="preserve"> to </w:t>
            </w:r>
            <w:r w:rsidR="00D16606">
              <w:t>add the content in Solution #11 to the specification.</w:t>
            </w:r>
          </w:p>
        </w:tc>
      </w:tr>
      <w:tr w:rsidR="001E41F3" w:rsidRPr="00AD4B46" w14:paraId="4CA74D09" w14:textId="77777777" w:rsidTr="00547111">
        <w:tc>
          <w:tcPr>
            <w:tcW w:w="2694" w:type="dxa"/>
            <w:gridSpan w:val="2"/>
            <w:tcBorders>
              <w:left w:val="single" w:sz="4" w:space="0" w:color="auto"/>
            </w:tcBorders>
          </w:tcPr>
          <w:p w14:paraId="2D0866D6" w14:textId="77777777" w:rsidR="001E41F3" w:rsidRPr="00AD4B46"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AD4B46" w:rsidRDefault="001E41F3">
            <w:pPr>
              <w:pStyle w:val="CRCoverPage"/>
              <w:spacing w:after="0"/>
              <w:rPr>
                <w:sz w:val="8"/>
                <w:szCs w:val="8"/>
              </w:rPr>
            </w:pPr>
          </w:p>
        </w:tc>
      </w:tr>
      <w:tr w:rsidR="001E41F3" w:rsidRPr="00AD4B46" w14:paraId="21016551" w14:textId="77777777" w:rsidTr="00547111">
        <w:tc>
          <w:tcPr>
            <w:tcW w:w="2694" w:type="dxa"/>
            <w:gridSpan w:val="2"/>
            <w:tcBorders>
              <w:left w:val="single" w:sz="4" w:space="0" w:color="auto"/>
            </w:tcBorders>
          </w:tcPr>
          <w:p w14:paraId="49433147" w14:textId="77777777" w:rsidR="001E41F3" w:rsidRPr="00AD4B46" w:rsidRDefault="001E41F3">
            <w:pPr>
              <w:pStyle w:val="CRCoverPage"/>
              <w:tabs>
                <w:tab w:val="right" w:pos="2184"/>
              </w:tabs>
              <w:spacing w:after="0"/>
              <w:rPr>
                <w:b/>
                <w:i/>
              </w:rPr>
            </w:pPr>
            <w:r w:rsidRPr="00AD4B46">
              <w:rPr>
                <w:b/>
                <w:i/>
              </w:rPr>
              <w:t>Summary of change</w:t>
            </w:r>
            <w:r w:rsidR="0051580D" w:rsidRPr="00AD4B46">
              <w:rPr>
                <w:b/>
                <w:i/>
              </w:rPr>
              <w:t>:</w:t>
            </w:r>
          </w:p>
        </w:tc>
        <w:tc>
          <w:tcPr>
            <w:tcW w:w="6946" w:type="dxa"/>
            <w:gridSpan w:val="9"/>
            <w:tcBorders>
              <w:right w:val="single" w:sz="4" w:space="0" w:color="auto"/>
            </w:tcBorders>
            <w:shd w:val="pct30" w:color="FFFF00" w:fill="auto"/>
          </w:tcPr>
          <w:p w14:paraId="31C656EC" w14:textId="718468DC" w:rsidR="001E41F3" w:rsidRPr="00AD4B46" w:rsidRDefault="00D16606" w:rsidP="009A53DD">
            <w:pPr>
              <w:pStyle w:val="CRCoverPage"/>
              <w:spacing w:after="0"/>
              <w:ind w:left="100"/>
            </w:pPr>
            <w:r>
              <w:t xml:space="preserve">Add </w:t>
            </w:r>
            <w:r w:rsidR="00AE3352">
              <w:t>the information elements and related procedures in which the VAL server/ VAL clien</w:t>
            </w:r>
            <w:r w:rsidR="00D94C33">
              <w:t>t indicates the desired power saving configuration</w:t>
            </w:r>
            <w:r>
              <w:t>.</w:t>
            </w:r>
          </w:p>
        </w:tc>
      </w:tr>
      <w:tr w:rsidR="001E41F3" w:rsidRPr="00AD4B46" w14:paraId="1F886379" w14:textId="77777777" w:rsidTr="00547111">
        <w:tc>
          <w:tcPr>
            <w:tcW w:w="2694" w:type="dxa"/>
            <w:gridSpan w:val="2"/>
            <w:tcBorders>
              <w:left w:val="single" w:sz="4" w:space="0" w:color="auto"/>
            </w:tcBorders>
          </w:tcPr>
          <w:p w14:paraId="4D989623" w14:textId="77777777" w:rsidR="001E41F3" w:rsidRPr="00AD4B46"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AD4B46" w:rsidRDefault="001E41F3">
            <w:pPr>
              <w:pStyle w:val="CRCoverPage"/>
              <w:spacing w:after="0"/>
              <w:rPr>
                <w:sz w:val="8"/>
                <w:szCs w:val="8"/>
              </w:rPr>
            </w:pPr>
          </w:p>
        </w:tc>
      </w:tr>
      <w:tr w:rsidR="001E41F3" w:rsidRPr="00AD4B46" w14:paraId="678D7BF9" w14:textId="77777777" w:rsidTr="00547111">
        <w:tc>
          <w:tcPr>
            <w:tcW w:w="2694" w:type="dxa"/>
            <w:gridSpan w:val="2"/>
            <w:tcBorders>
              <w:left w:val="single" w:sz="4" w:space="0" w:color="auto"/>
              <w:bottom w:val="single" w:sz="4" w:space="0" w:color="auto"/>
            </w:tcBorders>
          </w:tcPr>
          <w:p w14:paraId="4E5CE1B6" w14:textId="77777777" w:rsidR="001E41F3" w:rsidRPr="00AD4B46" w:rsidRDefault="001E41F3">
            <w:pPr>
              <w:pStyle w:val="CRCoverPage"/>
              <w:tabs>
                <w:tab w:val="right" w:pos="2184"/>
              </w:tabs>
              <w:spacing w:after="0"/>
              <w:rPr>
                <w:b/>
                <w:i/>
              </w:rPr>
            </w:pPr>
            <w:r w:rsidRPr="00AD4B46">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039AA85" w:rsidR="001E41F3" w:rsidRPr="00AD4B46" w:rsidRDefault="00D16606">
            <w:pPr>
              <w:pStyle w:val="CRCoverPage"/>
              <w:spacing w:after="0"/>
              <w:ind w:left="100"/>
            </w:pPr>
            <w:r>
              <w:t xml:space="preserve">The </w:t>
            </w:r>
            <w:r w:rsidR="009D06DB">
              <w:t>SEAL service for power saving in IoT devices is missing in the specification.</w:t>
            </w:r>
          </w:p>
        </w:tc>
      </w:tr>
      <w:tr w:rsidR="001E41F3" w:rsidRPr="00AD4B46" w14:paraId="034AF533" w14:textId="77777777" w:rsidTr="00547111">
        <w:tc>
          <w:tcPr>
            <w:tcW w:w="2694" w:type="dxa"/>
            <w:gridSpan w:val="2"/>
          </w:tcPr>
          <w:p w14:paraId="39D9EB5B" w14:textId="77777777" w:rsidR="001E41F3" w:rsidRPr="00AD4B46" w:rsidRDefault="001E41F3">
            <w:pPr>
              <w:pStyle w:val="CRCoverPage"/>
              <w:spacing w:after="0"/>
              <w:rPr>
                <w:b/>
                <w:i/>
                <w:sz w:val="8"/>
                <w:szCs w:val="8"/>
              </w:rPr>
            </w:pPr>
          </w:p>
        </w:tc>
        <w:tc>
          <w:tcPr>
            <w:tcW w:w="6946" w:type="dxa"/>
            <w:gridSpan w:val="9"/>
          </w:tcPr>
          <w:p w14:paraId="7826CB1C" w14:textId="77777777" w:rsidR="001E41F3" w:rsidRPr="00AD4B46" w:rsidRDefault="001E41F3">
            <w:pPr>
              <w:pStyle w:val="CRCoverPage"/>
              <w:spacing w:after="0"/>
              <w:rPr>
                <w:sz w:val="8"/>
                <w:szCs w:val="8"/>
              </w:rPr>
            </w:pPr>
          </w:p>
        </w:tc>
      </w:tr>
      <w:tr w:rsidR="001E41F3" w:rsidRPr="00AD4B46" w14:paraId="6A17D7AC" w14:textId="77777777" w:rsidTr="00547111">
        <w:tc>
          <w:tcPr>
            <w:tcW w:w="2694" w:type="dxa"/>
            <w:gridSpan w:val="2"/>
            <w:tcBorders>
              <w:top w:val="single" w:sz="4" w:space="0" w:color="auto"/>
              <w:left w:val="single" w:sz="4" w:space="0" w:color="auto"/>
            </w:tcBorders>
          </w:tcPr>
          <w:p w14:paraId="6DAD5B19" w14:textId="77777777" w:rsidR="001E41F3" w:rsidRPr="00AD4B46" w:rsidRDefault="001E41F3">
            <w:pPr>
              <w:pStyle w:val="CRCoverPage"/>
              <w:tabs>
                <w:tab w:val="right" w:pos="2184"/>
              </w:tabs>
              <w:spacing w:after="0"/>
              <w:rPr>
                <w:b/>
                <w:i/>
              </w:rPr>
            </w:pPr>
            <w:r w:rsidRPr="00717FE3">
              <w:rPr>
                <w:b/>
                <w:i/>
              </w:rPr>
              <w:t>Clauses affected:</w:t>
            </w:r>
          </w:p>
        </w:tc>
        <w:tc>
          <w:tcPr>
            <w:tcW w:w="6946" w:type="dxa"/>
            <w:gridSpan w:val="9"/>
            <w:tcBorders>
              <w:top w:val="single" w:sz="4" w:space="0" w:color="auto"/>
              <w:right w:val="single" w:sz="4" w:space="0" w:color="auto"/>
            </w:tcBorders>
            <w:shd w:val="pct30" w:color="FFFF00" w:fill="auto"/>
          </w:tcPr>
          <w:p w14:paraId="2E8CC96B" w14:textId="5BC94A8A" w:rsidR="001E41F3" w:rsidRPr="00AD4B46" w:rsidRDefault="00717FE3" w:rsidP="00717FE3">
            <w:pPr>
              <w:pStyle w:val="CRCoverPage"/>
              <w:spacing w:after="0"/>
            </w:pPr>
            <w:r>
              <w:t xml:space="preserve">2, </w:t>
            </w:r>
            <w:r w:rsidR="00A00026">
              <w:t>and the following new</w:t>
            </w:r>
            <w:r w:rsidR="0048382E">
              <w:t xml:space="preserve"> clauses:</w:t>
            </w:r>
            <w:r w:rsidR="00365E22">
              <w:t>14.3.2.a, 14</w:t>
            </w:r>
            <w:r w:rsidR="0048382E">
              <w:t>.3.2.b, 14.3.2.c, 14.</w:t>
            </w:r>
            <w:r w:rsidR="00B22F72">
              <w:t>3.2.d, 14.3.x, 14.3.x.1, 14.3.x.2,</w:t>
            </w:r>
            <w:r w:rsidR="009E2288">
              <w:t xml:space="preserve"> and</w:t>
            </w:r>
            <w:r w:rsidR="00B22F72">
              <w:t xml:space="preserve"> 14.3.</w:t>
            </w:r>
            <w:r w:rsidR="009E2288">
              <w:t>x.3</w:t>
            </w:r>
          </w:p>
        </w:tc>
      </w:tr>
      <w:tr w:rsidR="001E41F3" w:rsidRPr="00AD4B46" w14:paraId="56E1E6C3" w14:textId="77777777" w:rsidTr="00547111">
        <w:tc>
          <w:tcPr>
            <w:tcW w:w="2694" w:type="dxa"/>
            <w:gridSpan w:val="2"/>
            <w:tcBorders>
              <w:left w:val="single" w:sz="4" w:space="0" w:color="auto"/>
            </w:tcBorders>
          </w:tcPr>
          <w:p w14:paraId="2FB9DE77" w14:textId="77777777" w:rsidR="001E41F3" w:rsidRPr="00AD4B46"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AD4B46" w:rsidRDefault="001E41F3">
            <w:pPr>
              <w:pStyle w:val="CRCoverPage"/>
              <w:spacing w:after="0"/>
              <w:rPr>
                <w:sz w:val="8"/>
                <w:szCs w:val="8"/>
              </w:rPr>
            </w:pPr>
          </w:p>
        </w:tc>
      </w:tr>
      <w:tr w:rsidR="001E41F3" w:rsidRPr="00AD4B46" w14:paraId="76F95A8B" w14:textId="77777777" w:rsidTr="00547111">
        <w:tc>
          <w:tcPr>
            <w:tcW w:w="2694" w:type="dxa"/>
            <w:gridSpan w:val="2"/>
            <w:tcBorders>
              <w:left w:val="single" w:sz="4" w:space="0" w:color="auto"/>
            </w:tcBorders>
          </w:tcPr>
          <w:p w14:paraId="335EAB52" w14:textId="77777777" w:rsidR="001E41F3" w:rsidRPr="00AD4B46"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AD4B46" w:rsidRDefault="001E41F3">
            <w:pPr>
              <w:pStyle w:val="CRCoverPage"/>
              <w:spacing w:after="0"/>
              <w:jc w:val="center"/>
              <w:rPr>
                <w:b/>
                <w:caps/>
              </w:rPr>
            </w:pPr>
            <w:r w:rsidRPr="00AD4B4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D4B46" w:rsidRDefault="001E41F3">
            <w:pPr>
              <w:pStyle w:val="CRCoverPage"/>
              <w:spacing w:after="0"/>
              <w:jc w:val="center"/>
              <w:rPr>
                <w:b/>
                <w:caps/>
              </w:rPr>
            </w:pPr>
            <w:r w:rsidRPr="00AD4B46">
              <w:rPr>
                <w:b/>
                <w:caps/>
              </w:rPr>
              <w:t>N</w:t>
            </w:r>
          </w:p>
        </w:tc>
        <w:tc>
          <w:tcPr>
            <w:tcW w:w="2977" w:type="dxa"/>
            <w:gridSpan w:val="4"/>
          </w:tcPr>
          <w:p w14:paraId="304CCBCB" w14:textId="77777777" w:rsidR="001E41F3" w:rsidRPr="00AD4B46"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AD4B46" w:rsidRDefault="001E41F3">
            <w:pPr>
              <w:pStyle w:val="CRCoverPage"/>
              <w:spacing w:after="0"/>
              <w:ind w:left="99"/>
            </w:pPr>
          </w:p>
        </w:tc>
      </w:tr>
      <w:tr w:rsidR="001E41F3" w:rsidRPr="00AD4B46" w14:paraId="34ACE2EB" w14:textId="77777777" w:rsidTr="00547111">
        <w:tc>
          <w:tcPr>
            <w:tcW w:w="2694" w:type="dxa"/>
            <w:gridSpan w:val="2"/>
            <w:tcBorders>
              <w:left w:val="single" w:sz="4" w:space="0" w:color="auto"/>
            </w:tcBorders>
          </w:tcPr>
          <w:p w14:paraId="571382F3" w14:textId="77777777" w:rsidR="001E41F3" w:rsidRPr="00AD4B46" w:rsidRDefault="001E41F3">
            <w:pPr>
              <w:pStyle w:val="CRCoverPage"/>
              <w:tabs>
                <w:tab w:val="right" w:pos="2184"/>
              </w:tabs>
              <w:spacing w:after="0"/>
              <w:rPr>
                <w:b/>
                <w:i/>
              </w:rPr>
            </w:pPr>
            <w:r w:rsidRPr="00AD4B46">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D4B4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DCCECF" w:rsidR="001E41F3" w:rsidRPr="00AD4B46" w:rsidRDefault="001F07FC">
            <w:pPr>
              <w:pStyle w:val="CRCoverPage"/>
              <w:spacing w:after="0"/>
              <w:jc w:val="center"/>
              <w:rPr>
                <w:b/>
                <w:caps/>
              </w:rPr>
            </w:pPr>
            <w:r w:rsidRPr="00AD4B46">
              <w:rPr>
                <w:b/>
                <w:caps/>
              </w:rPr>
              <w:t>x</w:t>
            </w:r>
          </w:p>
        </w:tc>
        <w:tc>
          <w:tcPr>
            <w:tcW w:w="2977" w:type="dxa"/>
            <w:gridSpan w:val="4"/>
          </w:tcPr>
          <w:p w14:paraId="7DB274D8" w14:textId="77777777" w:rsidR="001E41F3" w:rsidRPr="00AD4B46" w:rsidRDefault="001E41F3">
            <w:pPr>
              <w:pStyle w:val="CRCoverPage"/>
              <w:tabs>
                <w:tab w:val="right" w:pos="2893"/>
              </w:tabs>
              <w:spacing w:after="0"/>
            </w:pPr>
            <w:r w:rsidRPr="00AD4B46">
              <w:t xml:space="preserve"> Other core specifications</w:t>
            </w:r>
            <w:r w:rsidRPr="00AD4B46">
              <w:tab/>
            </w:r>
          </w:p>
        </w:tc>
        <w:tc>
          <w:tcPr>
            <w:tcW w:w="3401" w:type="dxa"/>
            <w:gridSpan w:val="3"/>
            <w:tcBorders>
              <w:right w:val="single" w:sz="4" w:space="0" w:color="auto"/>
            </w:tcBorders>
            <w:shd w:val="pct30" w:color="FFFF00" w:fill="auto"/>
          </w:tcPr>
          <w:p w14:paraId="42398B96" w14:textId="77777777" w:rsidR="001E41F3" w:rsidRPr="00AD4B46" w:rsidRDefault="00145D43">
            <w:pPr>
              <w:pStyle w:val="CRCoverPage"/>
              <w:spacing w:after="0"/>
              <w:ind w:left="99"/>
            </w:pPr>
            <w:r w:rsidRPr="00AD4B46">
              <w:t xml:space="preserve">TS/TR ... CR ... </w:t>
            </w:r>
          </w:p>
        </w:tc>
      </w:tr>
      <w:tr w:rsidR="001E41F3" w:rsidRPr="00AD4B46" w14:paraId="446DDBAC" w14:textId="77777777" w:rsidTr="00547111">
        <w:tc>
          <w:tcPr>
            <w:tcW w:w="2694" w:type="dxa"/>
            <w:gridSpan w:val="2"/>
            <w:tcBorders>
              <w:left w:val="single" w:sz="4" w:space="0" w:color="auto"/>
            </w:tcBorders>
          </w:tcPr>
          <w:p w14:paraId="678A1AA6" w14:textId="77777777" w:rsidR="001E41F3" w:rsidRPr="00AD4B46" w:rsidRDefault="001E41F3">
            <w:pPr>
              <w:pStyle w:val="CRCoverPage"/>
              <w:spacing w:after="0"/>
              <w:rPr>
                <w:b/>
                <w:i/>
              </w:rPr>
            </w:pPr>
            <w:r w:rsidRPr="00AD4B46">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D4B4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F6B797" w:rsidR="001E41F3" w:rsidRPr="00AD4B46" w:rsidRDefault="001F07FC">
            <w:pPr>
              <w:pStyle w:val="CRCoverPage"/>
              <w:spacing w:after="0"/>
              <w:jc w:val="center"/>
              <w:rPr>
                <w:b/>
                <w:caps/>
              </w:rPr>
            </w:pPr>
            <w:r w:rsidRPr="00AD4B46">
              <w:rPr>
                <w:b/>
                <w:caps/>
              </w:rPr>
              <w:t>x</w:t>
            </w:r>
          </w:p>
        </w:tc>
        <w:tc>
          <w:tcPr>
            <w:tcW w:w="2977" w:type="dxa"/>
            <w:gridSpan w:val="4"/>
          </w:tcPr>
          <w:p w14:paraId="1A4306D9" w14:textId="77777777" w:rsidR="001E41F3" w:rsidRPr="00AD4B46" w:rsidRDefault="001E41F3">
            <w:pPr>
              <w:pStyle w:val="CRCoverPage"/>
              <w:spacing w:after="0"/>
            </w:pPr>
            <w:r w:rsidRPr="00AD4B46">
              <w:t xml:space="preserve"> Test specifications</w:t>
            </w:r>
          </w:p>
        </w:tc>
        <w:tc>
          <w:tcPr>
            <w:tcW w:w="3401" w:type="dxa"/>
            <w:gridSpan w:val="3"/>
            <w:tcBorders>
              <w:right w:val="single" w:sz="4" w:space="0" w:color="auto"/>
            </w:tcBorders>
            <w:shd w:val="pct30" w:color="FFFF00" w:fill="auto"/>
          </w:tcPr>
          <w:p w14:paraId="186A633D" w14:textId="77777777" w:rsidR="001E41F3" w:rsidRPr="00AD4B46" w:rsidRDefault="00145D43">
            <w:pPr>
              <w:pStyle w:val="CRCoverPage"/>
              <w:spacing w:after="0"/>
              <w:ind w:left="99"/>
            </w:pPr>
            <w:r w:rsidRPr="00AD4B46">
              <w:t xml:space="preserve">TS/TR ... CR ... </w:t>
            </w:r>
          </w:p>
        </w:tc>
      </w:tr>
      <w:tr w:rsidR="001E41F3" w:rsidRPr="00AD4B46" w14:paraId="55C714D2" w14:textId="77777777" w:rsidTr="00547111">
        <w:tc>
          <w:tcPr>
            <w:tcW w:w="2694" w:type="dxa"/>
            <w:gridSpan w:val="2"/>
            <w:tcBorders>
              <w:left w:val="single" w:sz="4" w:space="0" w:color="auto"/>
            </w:tcBorders>
          </w:tcPr>
          <w:p w14:paraId="45913E62" w14:textId="77777777" w:rsidR="001E41F3" w:rsidRPr="00AD4B46" w:rsidRDefault="00145D43">
            <w:pPr>
              <w:pStyle w:val="CRCoverPage"/>
              <w:spacing w:after="0"/>
              <w:rPr>
                <w:b/>
                <w:i/>
              </w:rPr>
            </w:pPr>
            <w:r w:rsidRPr="00AD4B46">
              <w:rPr>
                <w:b/>
                <w:i/>
              </w:rPr>
              <w:t xml:space="preserve">(show </w:t>
            </w:r>
            <w:r w:rsidR="00592D74" w:rsidRPr="00AD4B46">
              <w:rPr>
                <w:b/>
                <w:i/>
              </w:rPr>
              <w:t xml:space="preserve">related </w:t>
            </w:r>
            <w:r w:rsidRPr="00AD4B46">
              <w:rPr>
                <w:b/>
                <w:i/>
              </w:rPr>
              <w:t>CR</w:t>
            </w:r>
            <w:r w:rsidR="00592D74" w:rsidRPr="00AD4B46">
              <w:rPr>
                <w:b/>
                <w:i/>
              </w:rPr>
              <w:t>s</w:t>
            </w:r>
            <w:r w:rsidRPr="00AD4B46">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D4B4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EDCDE9" w:rsidR="001E41F3" w:rsidRPr="00AD4B46" w:rsidRDefault="001F07FC">
            <w:pPr>
              <w:pStyle w:val="CRCoverPage"/>
              <w:spacing w:after="0"/>
              <w:jc w:val="center"/>
              <w:rPr>
                <w:b/>
                <w:caps/>
              </w:rPr>
            </w:pPr>
            <w:r w:rsidRPr="00AD4B46">
              <w:rPr>
                <w:b/>
                <w:caps/>
              </w:rPr>
              <w:t>x</w:t>
            </w:r>
          </w:p>
        </w:tc>
        <w:tc>
          <w:tcPr>
            <w:tcW w:w="2977" w:type="dxa"/>
            <w:gridSpan w:val="4"/>
          </w:tcPr>
          <w:p w14:paraId="1B4FF921" w14:textId="77777777" w:rsidR="001E41F3" w:rsidRPr="00AD4B46" w:rsidRDefault="001E41F3">
            <w:pPr>
              <w:pStyle w:val="CRCoverPage"/>
              <w:spacing w:after="0"/>
            </w:pPr>
            <w:r w:rsidRPr="00AD4B46">
              <w:t xml:space="preserve"> O&amp;M Specifications</w:t>
            </w:r>
          </w:p>
        </w:tc>
        <w:tc>
          <w:tcPr>
            <w:tcW w:w="3401" w:type="dxa"/>
            <w:gridSpan w:val="3"/>
            <w:tcBorders>
              <w:right w:val="single" w:sz="4" w:space="0" w:color="auto"/>
            </w:tcBorders>
            <w:shd w:val="pct30" w:color="FFFF00" w:fill="auto"/>
          </w:tcPr>
          <w:p w14:paraId="66152F5E" w14:textId="77777777" w:rsidR="001E41F3" w:rsidRPr="00AD4B46" w:rsidRDefault="00145D43">
            <w:pPr>
              <w:pStyle w:val="CRCoverPage"/>
              <w:spacing w:after="0"/>
              <w:ind w:left="99"/>
            </w:pPr>
            <w:r w:rsidRPr="00AD4B46">
              <w:t>TS</w:t>
            </w:r>
            <w:r w:rsidR="000A6394" w:rsidRPr="00AD4B46">
              <w:t xml:space="preserve">/TR ... CR ... </w:t>
            </w:r>
          </w:p>
        </w:tc>
      </w:tr>
      <w:tr w:rsidR="001E41F3" w:rsidRPr="00AD4B46" w14:paraId="60DF82CC" w14:textId="77777777" w:rsidTr="008863B9">
        <w:tc>
          <w:tcPr>
            <w:tcW w:w="2694" w:type="dxa"/>
            <w:gridSpan w:val="2"/>
            <w:tcBorders>
              <w:left w:val="single" w:sz="4" w:space="0" w:color="auto"/>
            </w:tcBorders>
          </w:tcPr>
          <w:p w14:paraId="517696CD" w14:textId="77777777" w:rsidR="001E41F3" w:rsidRPr="00AD4B46" w:rsidRDefault="001E41F3">
            <w:pPr>
              <w:pStyle w:val="CRCoverPage"/>
              <w:spacing w:after="0"/>
              <w:rPr>
                <w:b/>
                <w:i/>
              </w:rPr>
            </w:pPr>
          </w:p>
        </w:tc>
        <w:tc>
          <w:tcPr>
            <w:tcW w:w="6946" w:type="dxa"/>
            <w:gridSpan w:val="9"/>
            <w:tcBorders>
              <w:right w:val="single" w:sz="4" w:space="0" w:color="auto"/>
            </w:tcBorders>
          </w:tcPr>
          <w:p w14:paraId="4D84207F" w14:textId="77777777" w:rsidR="001E41F3" w:rsidRPr="00AD4B46" w:rsidRDefault="001E41F3">
            <w:pPr>
              <w:pStyle w:val="CRCoverPage"/>
              <w:spacing w:after="0"/>
            </w:pPr>
          </w:p>
        </w:tc>
      </w:tr>
      <w:tr w:rsidR="001E41F3" w:rsidRPr="00AD4B46" w14:paraId="556B87B6" w14:textId="77777777" w:rsidTr="008863B9">
        <w:tc>
          <w:tcPr>
            <w:tcW w:w="2694" w:type="dxa"/>
            <w:gridSpan w:val="2"/>
            <w:tcBorders>
              <w:left w:val="single" w:sz="4" w:space="0" w:color="auto"/>
              <w:bottom w:val="single" w:sz="4" w:space="0" w:color="auto"/>
            </w:tcBorders>
          </w:tcPr>
          <w:p w14:paraId="79A9C411" w14:textId="77777777" w:rsidR="001E41F3" w:rsidRPr="00AD4B46" w:rsidRDefault="001E41F3">
            <w:pPr>
              <w:pStyle w:val="CRCoverPage"/>
              <w:tabs>
                <w:tab w:val="right" w:pos="2184"/>
              </w:tabs>
              <w:spacing w:after="0"/>
              <w:rPr>
                <w:b/>
                <w:i/>
              </w:rPr>
            </w:pPr>
            <w:r w:rsidRPr="00AD4B46">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D4B46" w:rsidRDefault="001E41F3">
            <w:pPr>
              <w:pStyle w:val="CRCoverPage"/>
              <w:spacing w:after="0"/>
              <w:ind w:left="100"/>
            </w:pPr>
          </w:p>
        </w:tc>
      </w:tr>
      <w:tr w:rsidR="008863B9" w:rsidRPr="00AD4B46" w14:paraId="45BFE792" w14:textId="77777777" w:rsidTr="008863B9">
        <w:tc>
          <w:tcPr>
            <w:tcW w:w="2694" w:type="dxa"/>
            <w:gridSpan w:val="2"/>
            <w:tcBorders>
              <w:top w:val="single" w:sz="4" w:space="0" w:color="auto"/>
              <w:bottom w:val="single" w:sz="4" w:space="0" w:color="auto"/>
            </w:tcBorders>
          </w:tcPr>
          <w:p w14:paraId="194242DD" w14:textId="77777777" w:rsidR="008863B9" w:rsidRPr="00AD4B46"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D4B46" w:rsidRDefault="008863B9">
            <w:pPr>
              <w:pStyle w:val="CRCoverPage"/>
              <w:spacing w:after="0"/>
              <w:ind w:left="100"/>
              <w:rPr>
                <w:sz w:val="8"/>
                <w:szCs w:val="8"/>
              </w:rPr>
            </w:pPr>
          </w:p>
        </w:tc>
      </w:tr>
      <w:tr w:rsidR="008863B9" w:rsidRPr="00AD4B4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D4B46" w:rsidRDefault="008863B9">
            <w:pPr>
              <w:pStyle w:val="CRCoverPage"/>
              <w:tabs>
                <w:tab w:val="right" w:pos="2184"/>
              </w:tabs>
              <w:spacing w:after="0"/>
              <w:rPr>
                <w:b/>
                <w:i/>
              </w:rPr>
            </w:pPr>
            <w:r w:rsidRPr="00AD4B4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D4B46" w:rsidRDefault="008863B9">
            <w:pPr>
              <w:pStyle w:val="CRCoverPage"/>
              <w:spacing w:after="0"/>
              <w:ind w:left="100"/>
            </w:pPr>
          </w:p>
        </w:tc>
      </w:tr>
    </w:tbl>
    <w:p w14:paraId="17759814" w14:textId="77777777" w:rsidR="001E41F3" w:rsidRPr="00AD4B46" w:rsidRDefault="001E41F3">
      <w:pPr>
        <w:pStyle w:val="CRCoverPage"/>
        <w:spacing w:after="0"/>
        <w:rPr>
          <w:sz w:val="8"/>
          <w:szCs w:val="8"/>
        </w:rPr>
      </w:pPr>
    </w:p>
    <w:p w14:paraId="1557EA72" w14:textId="77777777" w:rsidR="001E41F3" w:rsidRPr="00AD4B46" w:rsidRDefault="001E41F3">
      <w:pPr>
        <w:sectPr w:rsidR="001E41F3" w:rsidRPr="00AD4B46">
          <w:headerReference w:type="even" r:id="rId14"/>
          <w:footnotePr>
            <w:numRestart w:val="eachSect"/>
          </w:footnotePr>
          <w:pgSz w:w="11907" w:h="16840" w:code="9"/>
          <w:pgMar w:top="1418" w:right="1134" w:bottom="1134" w:left="1134" w:header="680" w:footer="567" w:gutter="0"/>
          <w:cols w:space="720"/>
        </w:sectPr>
      </w:pPr>
    </w:p>
    <w:p w14:paraId="3D6A97CB" w14:textId="45252748" w:rsidR="00506B0A" w:rsidRPr="00AD4B46" w:rsidRDefault="006C4D5D" w:rsidP="00506B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AD4B46">
        <w:rPr>
          <w:rFonts w:ascii="Arial" w:hAnsi="Arial" w:cs="Arial"/>
          <w:color w:val="FF0000"/>
          <w:sz w:val="28"/>
          <w:szCs w:val="28"/>
        </w:rPr>
        <w:lastRenderedPageBreak/>
        <w:t xml:space="preserve">* * * * </w:t>
      </w:r>
      <w:r w:rsidRPr="00AD4B46">
        <w:rPr>
          <w:rFonts w:ascii="Arial" w:hAnsi="Arial" w:cs="Arial"/>
          <w:color w:val="FF0000"/>
          <w:sz w:val="28"/>
          <w:szCs w:val="28"/>
          <w:lang w:eastAsia="zh-CN"/>
        </w:rPr>
        <w:t>First</w:t>
      </w:r>
      <w:r w:rsidRPr="00AD4B46">
        <w:rPr>
          <w:rFonts w:ascii="Arial" w:hAnsi="Arial" w:cs="Arial"/>
          <w:color w:val="FF0000"/>
          <w:sz w:val="28"/>
          <w:szCs w:val="28"/>
        </w:rPr>
        <w:t xml:space="preserve"> change * * * *</w:t>
      </w:r>
      <w:bookmarkStart w:id="2" w:name="_Toc193632543"/>
    </w:p>
    <w:p w14:paraId="06B1E43E" w14:textId="77777777" w:rsidR="00150DF2" w:rsidRPr="00AD4B46" w:rsidRDefault="00150DF2" w:rsidP="00150DF2">
      <w:pPr>
        <w:pStyle w:val="Heading1"/>
      </w:pPr>
      <w:bookmarkStart w:id="3" w:name="_Toc200926451"/>
      <w:bookmarkEnd w:id="2"/>
      <w:r w:rsidRPr="00AD4B46">
        <w:t>2</w:t>
      </w:r>
      <w:r w:rsidRPr="00AD4B46">
        <w:tab/>
        <w:t>References</w:t>
      </w:r>
      <w:bookmarkEnd w:id="3"/>
    </w:p>
    <w:p w14:paraId="718DC569" w14:textId="77777777" w:rsidR="00150DF2" w:rsidRPr="00AD4B46" w:rsidRDefault="00150DF2" w:rsidP="00150DF2">
      <w:r w:rsidRPr="00AD4B46">
        <w:t>The following documents contain provisions which, through reference in this text, constitute provisions of the present document.</w:t>
      </w:r>
    </w:p>
    <w:p w14:paraId="66DB3166" w14:textId="77777777" w:rsidR="00150DF2" w:rsidRPr="00AD4B46" w:rsidRDefault="00150DF2" w:rsidP="00150DF2">
      <w:pPr>
        <w:pStyle w:val="B1"/>
      </w:pPr>
      <w:r w:rsidRPr="00AD4B46">
        <w:t>-</w:t>
      </w:r>
      <w:r w:rsidRPr="00AD4B46">
        <w:tab/>
        <w:t>References are either specific (identified by date of publication, edition number, version number, etc.) or non</w:t>
      </w:r>
      <w:r w:rsidRPr="00AD4B46">
        <w:noBreakHyphen/>
        <w:t>specific.</w:t>
      </w:r>
    </w:p>
    <w:p w14:paraId="0202F165" w14:textId="5505680F" w:rsidR="00150DF2" w:rsidRPr="00AD4B46" w:rsidRDefault="00150DF2" w:rsidP="00150DF2">
      <w:pPr>
        <w:pStyle w:val="B1"/>
      </w:pPr>
      <w:r w:rsidRPr="00AD4B46">
        <w:t>-</w:t>
      </w:r>
      <w:r w:rsidRPr="00AD4B46">
        <w:tab/>
        <w:t>For a specific reference, subsequent revisions do not apply.</w:t>
      </w:r>
    </w:p>
    <w:p w14:paraId="45F37347" w14:textId="77777777" w:rsidR="00150DF2" w:rsidRPr="00AD4B46" w:rsidRDefault="00150DF2" w:rsidP="00150DF2">
      <w:pPr>
        <w:pStyle w:val="B1"/>
      </w:pPr>
      <w:r w:rsidRPr="00AD4B46">
        <w:t>-</w:t>
      </w:r>
      <w:r w:rsidRPr="00AD4B46">
        <w:tab/>
        <w:t>For a non-specific reference, the latest version applies. In the case of a reference to a 3GPP document (including a GSM document), a non-specific reference implicitly refers to the latest version of that document</w:t>
      </w:r>
      <w:r w:rsidRPr="00AD4B46">
        <w:rPr>
          <w:i/>
        </w:rPr>
        <w:t xml:space="preserve"> in the same Release as the present document</w:t>
      </w:r>
      <w:r w:rsidRPr="00AD4B46">
        <w:t>.</w:t>
      </w:r>
    </w:p>
    <w:p w14:paraId="279A3E7E" w14:textId="77777777" w:rsidR="00150DF2" w:rsidRPr="00AD4B46" w:rsidRDefault="00150DF2" w:rsidP="00150DF2">
      <w:pPr>
        <w:pStyle w:val="EX"/>
      </w:pPr>
      <w:r w:rsidRPr="00AD4B46">
        <w:t>[1]</w:t>
      </w:r>
      <w:r w:rsidRPr="00AD4B46">
        <w:tab/>
        <w:t>3GPP TR 21.905: "Vocabulary for 3GPP Specifications".</w:t>
      </w:r>
    </w:p>
    <w:p w14:paraId="635C2E21" w14:textId="77777777" w:rsidR="00150DF2" w:rsidRPr="00AD4B46" w:rsidRDefault="00150DF2" w:rsidP="00150DF2">
      <w:pPr>
        <w:pStyle w:val="EX"/>
      </w:pPr>
      <w:r w:rsidRPr="00AD4B46">
        <w:t>[2]</w:t>
      </w:r>
      <w:r w:rsidRPr="00AD4B46">
        <w:tab/>
        <w:t>3GPP TS 22.104: "</w:t>
      </w:r>
      <w:bookmarkStart w:id="4" w:name="_Hlk528361980"/>
      <w:r w:rsidRPr="00AD4B46">
        <w:rPr>
          <w:lang w:eastAsia="ko-KR"/>
        </w:rPr>
        <w:t>Service requirements for cyber-physical control applications in vertical domains</w:t>
      </w:r>
      <w:bookmarkEnd w:id="4"/>
      <w:r w:rsidRPr="00AD4B46">
        <w:t>".</w:t>
      </w:r>
    </w:p>
    <w:p w14:paraId="62629754" w14:textId="77777777" w:rsidR="00150DF2" w:rsidRPr="00AD4B46" w:rsidRDefault="00150DF2" w:rsidP="00150DF2">
      <w:pPr>
        <w:pStyle w:val="EX"/>
        <w:rPr>
          <w:lang w:eastAsia="zh-CN"/>
        </w:rPr>
      </w:pPr>
      <w:r w:rsidRPr="00AD4B46">
        <w:rPr>
          <w:lang w:eastAsia="zh-CN"/>
        </w:rPr>
        <w:t>[3]</w:t>
      </w:r>
      <w:r w:rsidRPr="00AD4B46">
        <w:rPr>
          <w:lang w:eastAsia="zh-CN"/>
        </w:rPr>
        <w:tab/>
        <w:t>3GPP TS 23.379: "Functional architecture and information flows to support Mission Critical Push To Talk (MCPTT); Stage 2".</w:t>
      </w:r>
    </w:p>
    <w:p w14:paraId="7B546E91" w14:textId="77777777" w:rsidR="00150DF2" w:rsidRPr="00AD4B46" w:rsidRDefault="00150DF2" w:rsidP="00150DF2">
      <w:pPr>
        <w:pStyle w:val="EX"/>
      </w:pPr>
      <w:r w:rsidRPr="00AD4B46">
        <w:rPr>
          <w:lang w:eastAsia="zh-CN"/>
        </w:rPr>
        <w:t>[4]</w:t>
      </w:r>
      <w:r w:rsidRPr="00AD4B46">
        <w:rPr>
          <w:lang w:eastAsia="zh-CN"/>
        </w:rPr>
        <w:tab/>
      </w:r>
      <w:r w:rsidRPr="00AD4B46">
        <w:t>3GPP TS 23.</w:t>
      </w:r>
      <w:r w:rsidRPr="00AD4B46">
        <w:rPr>
          <w:lang w:eastAsia="zh-CN"/>
        </w:rPr>
        <w:t>280</w:t>
      </w:r>
      <w:r w:rsidRPr="00AD4B46">
        <w:t>: "Common functional architecture to support mission critical services; Stage 2</w:t>
      </w:r>
      <w:r w:rsidRPr="00AD4B46">
        <w:rPr>
          <w:lang w:eastAsia="zh-CN"/>
        </w:rPr>
        <w:t>"</w:t>
      </w:r>
      <w:r w:rsidRPr="00AD4B46">
        <w:t>.</w:t>
      </w:r>
    </w:p>
    <w:p w14:paraId="7122B6F2" w14:textId="77777777" w:rsidR="00150DF2" w:rsidRPr="00AD4B46" w:rsidRDefault="00150DF2" w:rsidP="00150DF2">
      <w:pPr>
        <w:pStyle w:val="EX"/>
        <w:rPr>
          <w:lang w:eastAsia="zh-CN"/>
        </w:rPr>
      </w:pPr>
      <w:r w:rsidRPr="00AD4B46">
        <w:t>[5]</w:t>
      </w:r>
      <w:r w:rsidRPr="00AD4B46">
        <w:tab/>
      </w:r>
      <w:r w:rsidRPr="00AD4B46">
        <w:rPr>
          <w:lang w:eastAsia="zh-CN"/>
        </w:rPr>
        <w:t>3GPP TS 23.281: "Functional architecture and information flows to support Mission Critical Video (MCVideo); Stage 2".</w:t>
      </w:r>
    </w:p>
    <w:p w14:paraId="5BD14EEF" w14:textId="77777777" w:rsidR="00150DF2" w:rsidRPr="00AD4B46" w:rsidRDefault="00150DF2" w:rsidP="00150DF2">
      <w:pPr>
        <w:pStyle w:val="EX"/>
        <w:rPr>
          <w:lang w:eastAsia="zh-CN"/>
        </w:rPr>
      </w:pPr>
      <w:r w:rsidRPr="00AD4B46">
        <w:t>[6]</w:t>
      </w:r>
      <w:r w:rsidRPr="00AD4B46">
        <w:tab/>
      </w:r>
      <w:r w:rsidRPr="00AD4B46">
        <w:rPr>
          <w:lang w:eastAsia="zh-CN"/>
        </w:rPr>
        <w:t>3GPP TS 23.282: "Functional architecture and information flows to support Mission Critical Data (MCData); Stage 2".</w:t>
      </w:r>
    </w:p>
    <w:p w14:paraId="07CE0BC2" w14:textId="77777777" w:rsidR="00150DF2" w:rsidRPr="00AD4B46" w:rsidRDefault="00150DF2" w:rsidP="00150DF2">
      <w:pPr>
        <w:pStyle w:val="EX"/>
      </w:pPr>
      <w:r w:rsidRPr="00AD4B46">
        <w:t>[7]</w:t>
      </w:r>
      <w:r w:rsidRPr="00AD4B46">
        <w:tab/>
        <w:t>3GPP TS 23.286: "Application layer support for V2X services; Functional architecture and information flows".</w:t>
      </w:r>
    </w:p>
    <w:p w14:paraId="06A5B84B" w14:textId="77777777" w:rsidR="00150DF2" w:rsidRPr="00AD4B46" w:rsidRDefault="00150DF2" w:rsidP="00150DF2">
      <w:pPr>
        <w:pStyle w:val="EX"/>
      </w:pPr>
      <w:r w:rsidRPr="00AD4B46">
        <w:t>[8]</w:t>
      </w:r>
      <w:r w:rsidRPr="00AD4B46">
        <w:tab/>
        <w:t>3GPP TS 23.222: "Functional architecture and information flows to support Common API Framework for 3GPP Northbound APIs; Stage 2".</w:t>
      </w:r>
    </w:p>
    <w:p w14:paraId="1E9BCC2C" w14:textId="77777777" w:rsidR="00150DF2" w:rsidRPr="00AD4B46" w:rsidRDefault="00150DF2" w:rsidP="00150DF2">
      <w:pPr>
        <w:pStyle w:val="EX"/>
      </w:pPr>
      <w:r w:rsidRPr="00AD4B46">
        <w:t>[9]</w:t>
      </w:r>
      <w:r w:rsidRPr="00AD4B46">
        <w:tab/>
        <w:t>3GPP TS 23.401: "General Packet Radio Service (GPRS) enhancements for Evolved Universal Terrestrial Radio Access Network (E-UTRAN) access".</w:t>
      </w:r>
    </w:p>
    <w:p w14:paraId="59F46CEE" w14:textId="77777777" w:rsidR="00150DF2" w:rsidRPr="00AD4B46" w:rsidRDefault="00150DF2" w:rsidP="00150DF2">
      <w:pPr>
        <w:pStyle w:val="EX"/>
      </w:pPr>
      <w:r w:rsidRPr="00AD4B46">
        <w:t>[10]</w:t>
      </w:r>
      <w:r w:rsidRPr="00AD4B46">
        <w:tab/>
        <w:t>3GPP TS 23.501: "System Architecture for the 5G System; Stage 2".</w:t>
      </w:r>
    </w:p>
    <w:p w14:paraId="1103C21A" w14:textId="77777777" w:rsidR="00150DF2" w:rsidRPr="00AD4B46" w:rsidRDefault="00150DF2" w:rsidP="00150DF2">
      <w:pPr>
        <w:pStyle w:val="EX"/>
      </w:pPr>
      <w:r w:rsidRPr="00AD4B46">
        <w:t>[11]</w:t>
      </w:r>
      <w:r w:rsidRPr="00AD4B46">
        <w:tab/>
        <w:t>3GPP TS 23.502: "Procedures for the 5G System; Stage 2".</w:t>
      </w:r>
    </w:p>
    <w:p w14:paraId="583A188A" w14:textId="77777777" w:rsidR="00150DF2" w:rsidRPr="00AD4B46" w:rsidRDefault="00150DF2" w:rsidP="00150DF2">
      <w:pPr>
        <w:pStyle w:val="EX"/>
      </w:pPr>
      <w:r w:rsidRPr="00AD4B46">
        <w:t>[12]</w:t>
      </w:r>
      <w:r w:rsidRPr="00AD4B46">
        <w:tab/>
        <w:t>3GPP TS 23.303: "Proximity-based services (ProSe); Stage 2".</w:t>
      </w:r>
    </w:p>
    <w:p w14:paraId="47CC4FB5" w14:textId="77777777" w:rsidR="00150DF2" w:rsidRPr="00AD4B46" w:rsidRDefault="00150DF2" w:rsidP="00150DF2">
      <w:pPr>
        <w:pStyle w:val="EX"/>
      </w:pPr>
      <w:r w:rsidRPr="00AD4B46">
        <w:t>[13]</w:t>
      </w:r>
      <w:r w:rsidRPr="00AD4B46">
        <w:tab/>
        <w:t>3GPP TS 23.682: "Architecture enhancements to facilitate communications with packet data networks and applications".</w:t>
      </w:r>
    </w:p>
    <w:p w14:paraId="041AA9F9" w14:textId="77777777" w:rsidR="00150DF2" w:rsidRPr="00AD4B46" w:rsidRDefault="00150DF2" w:rsidP="00150DF2">
      <w:pPr>
        <w:pStyle w:val="EX"/>
      </w:pPr>
      <w:r w:rsidRPr="00AD4B46">
        <w:t>[</w:t>
      </w:r>
      <w:r w:rsidRPr="00AD4B46">
        <w:rPr>
          <w:lang w:eastAsia="zh-CN"/>
        </w:rPr>
        <w:t>14</w:t>
      </w:r>
      <w:r w:rsidRPr="00AD4B46">
        <w:t>]</w:t>
      </w:r>
      <w:r w:rsidRPr="00AD4B46">
        <w:tab/>
        <w:t>3GPP TS 23.002: "Network Architecture".</w:t>
      </w:r>
    </w:p>
    <w:p w14:paraId="0DF7796C" w14:textId="77777777" w:rsidR="00150DF2" w:rsidRPr="00AD4B46" w:rsidRDefault="00150DF2" w:rsidP="00150DF2">
      <w:pPr>
        <w:pStyle w:val="EX"/>
        <w:rPr>
          <w:lang w:eastAsia="zh-CN"/>
        </w:rPr>
      </w:pPr>
      <w:r w:rsidRPr="00AD4B46">
        <w:rPr>
          <w:rFonts w:eastAsia="Malgun Gothic"/>
        </w:rPr>
        <w:t>[</w:t>
      </w:r>
      <w:r w:rsidRPr="00AD4B46">
        <w:rPr>
          <w:lang w:eastAsia="zh-CN"/>
        </w:rPr>
        <w:t>15</w:t>
      </w:r>
      <w:r w:rsidRPr="00AD4B46">
        <w:rPr>
          <w:rFonts w:eastAsia="Malgun Gothic"/>
        </w:rPr>
        <w:t>]</w:t>
      </w:r>
      <w:r w:rsidRPr="00AD4B46">
        <w:rPr>
          <w:rFonts w:eastAsia="Malgun Gothic"/>
        </w:rPr>
        <w:tab/>
        <w:t xml:space="preserve">3GPP TS 23.228: </w:t>
      </w:r>
      <w:r w:rsidRPr="00AD4B46">
        <w:t>"IP Multimedia Subsystem (IMS</w:t>
      </w:r>
      <w:r w:rsidRPr="00AD4B46">
        <w:rPr>
          <w:rFonts w:eastAsia="Malgun Gothic"/>
        </w:rPr>
        <w:t>); Stage 2</w:t>
      </w:r>
      <w:r w:rsidRPr="00AD4B46">
        <w:t>".</w:t>
      </w:r>
    </w:p>
    <w:p w14:paraId="69F9CE0B" w14:textId="77777777" w:rsidR="00150DF2" w:rsidRPr="00AD4B46" w:rsidRDefault="00150DF2" w:rsidP="00150DF2">
      <w:pPr>
        <w:pStyle w:val="EX"/>
      </w:pPr>
      <w:r w:rsidRPr="00AD4B46">
        <w:t>[</w:t>
      </w:r>
      <w:r w:rsidRPr="00AD4B46">
        <w:rPr>
          <w:lang w:eastAsia="zh-CN"/>
        </w:rPr>
        <w:t>16</w:t>
      </w:r>
      <w:r w:rsidRPr="00AD4B46">
        <w:t>]</w:t>
      </w:r>
      <w:r w:rsidRPr="00AD4B46">
        <w:tab/>
        <w:t>3GPP TS 23.468: "Group Communication System Enablers for LTE (GCSE_LTE); Stage 2".</w:t>
      </w:r>
    </w:p>
    <w:p w14:paraId="2F626379" w14:textId="77777777" w:rsidR="00150DF2" w:rsidRPr="00AD4B46" w:rsidRDefault="00150DF2" w:rsidP="00150DF2">
      <w:pPr>
        <w:pStyle w:val="EX"/>
      </w:pPr>
      <w:r w:rsidRPr="00AD4B46">
        <w:t>[</w:t>
      </w:r>
      <w:r w:rsidRPr="00AD4B46">
        <w:rPr>
          <w:lang w:eastAsia="zh-CN"/>
        </w:rPr>
        <w:t>17</w:t>
      </w:r>
      <w:r w:rsidRPr="00AD4B46">
        <w:t>]</w:t>
      </w:r>
      <w:r w:rsidRPr="00AD4B46">
        <w:tab/>
        <w:t>3GPP TS 23.246: "Multimedia Broadcast/Multicast Service (MBMS); Architecture and functional description".</w:t>
      </w:r>
    </w:p>
    <w:p w14:paraId="6C8EECE0" w14:textId="77777777" w:rsidR="00150DF2" w:rsidRPr="00AD4B46" w:rsidRDefault="00150DF2" w:rsidP="00150DF2">
      <w:pPr>
        <w:pStyle w:val="EX"/>
      </w:pPr>
      <w:r w:rsidRPr="00AD4B46">
        <w:t>[18]</w:t>
      </w:r>
      <w:r w:rsidRPr="00AD4B46">
        <w:tab/>
        <w:t>3GPP TS 23.203: "Policy and charging control architecture".</w:t>
      </w:r>
    </w:p>
    <w:p w14:paraId="42223800" w14:textId="77777777" w:rsidR="00150DF2" w:rsidRPr="00AD4B46" w:rsidRDefault="00150DF2" w:rsidP="00150DF2">
      <w:pPr>
        <w:pStyle w:val="EX"/>
      </w:pPr>
      <w:r w:rsidRPr="00AD4B46">
        <w:t>[19]</w:t>
      </w:r>
      <w:r w:rsidRPr="00AD4B46">
        <w:tab/>
        <w:t>3GPP TS 23.503: "Policy and Charging Control Framework for the 5G System; Stage 2".</w:t>
      </w:r>
    </w:p>
    <w:p w14:paraId="35CB1DC2" w14:textId="77777777" w:rsidR="00150DF2" w:rsidRPr="00AD4B46" w:rsidRDefault="00150DF2" w:rsidP="00150DF2">
      <w:pPr>
        <w:pStyle w:val="EX"/>
      </w:pPr>
      <w:r w:rsidRPr="00AD4B46">
        <w:t>[20]</w:t>
      </w:r>
      <w:r w:rsidRPr="00AD4B46">
        <w:tab/>
        <w:t>3GPP TS 26.348: "Northbound Application Programming Interface (API) for Multimedia Broadcast/Multicast Service (MBMS) at the xMB reference point".</w:t>
      </w:r>
    </w:p>
    <w:p w14:paraId="4C417970" w14:textId="77777777" w:rsidR="00150DF2" w:rsidRPr="00AD4B46" w:rsidRDefault="00150DF2" w:rsidP="00150DF2">
      <w:pPr>
        <w:pStyle w:val="EX"/>
      </w:pPr>
      <w:r w:rsidRPr="00AD4B46">
        <w:lastRenderedPageBreak/>
        <w:t>[21]</w:t>
      </w:r>
      <w:r w:rsidRPr="00AD4B46">
        <w:tab/>
        <w:t>3GPP TS 29.214: "Policy and charging control over Rx reference point".</w:t>
      </w:r>
    </w:p>
    <w:p w14:paraId="06DC8EFD" w14:textId="77777777" w:rsidR="00150DF2" w:rsidRPr="00AD4B46" w:rsidRDefault="00150DF2" w:rsidP="00150DF2">
      <w:pPr>
        <w:pStyle w:val="EX"/>
      </w:pPr>
      <w:r w:rsidRPr="00AD4B46">
        <w:t>[22]</w:t>
      </w:r>
      <w:r w:rsidRPr="00AD4B46">
        <w:tab/>
        <w:t>3GPP TS 29.468: "Group Communication System Enablers for LTE (GCSE_LTE); MB2 Reference Point; Stage 3".</w:t>
      </w:r>
    </w:p>
    <w:p w14:paraId="56663675" w14:textId="77777777" w:rsidR="00150DF2" w:rsidRPr="00AD4B46" w:rsidRDefault="00150DF2" w:rsidP="00150DF2">
      <w:pPr>
        <w:pStyle w:val="EX"/>
      </w:pPr>
      <w:r w:rsidRPr="00AD4B46">
        <w:t>[23]</w:t>
      </w:r>
      <w:r w:rsidRPr="00AD4B46">
        <w:tab/>
        <w:t>3GPP TS 36.300: "Evolved Universal Terrestrial Radio Access (E-UTRA) and Evolved Universal Terrestrial Radio Access Network (E-UTRAN); Overall description; Stage 2".</w:t>
      </w:r>
    </w:p>
    <w:p w14:paraId="2A440956" w14:textId="77777777" w:rsidR="00150DF2" w:rsidRPr="00AD4B46" w:rsidRDefault="00150DF2" w:rsidP="00150DF2">
      <w:pPr>
        <w:pStyle w:val="EX"/>
      </w:pPr>
      <w:r w:rsidRPr="00AD4B46">
        <w:t>[24]</w:t>
      </w:r>
      <w:r w:rsidRPr="00AD4B46">
        <w:tab/>
        <w:t>IETF RFC 6733 (October 2012): "Diameter Base Protocol".</w:t>
      </w:r>
    </w:p>
    <w:p w14:paraId="0F26F220" w14:textId="77777777" w:rsidR="00150DF2" w:rsidRPr="00AD4B46" w:rsidRDefault="00150DF2" w:rsidP="00150DF2">
      <w:pPr>
        <w:pStyle w:val="EX"/>
      </w:pPr>
      <w:r w:rsidRPr="00AD4B46">
        <w:t>[25]</w:t>
      </w:r>
      <w:r w:rsidRPr="00AD4B46">
        <w:tab/>
        <w:t>ETSI TS 102 894-2 (V1.2.1): "Intelligent Transport Systems (ITS); Users and applications requirements; Part 2: Applications and facilities layer common data dictionaryMultimedia Broadcast/Multicast Service (MBMS); Protocols and codecs".</w:t>
      </w:r>
    </w:p>
    <w:p w14:paraId="64236CD8" w14:textId="77777777" w:rsidR="00150DF2" w:rsidRPr="00AD4B46" w:rsidRDefault="00150DF2" w:rsidP="00150DF2">
      <w:pPr>
        <w:pStyle w:val="EX"/>
      </w:pPr>
      <w:r w:rsidRPr="00AD4B46">
        <w:t>[26]</w:t>
      </w:r>
      <w:r w:rsidRPr="00AD4B46">
        <w:tab/>
        <w:t>ETSI TS 102 965 (V1.4.1): "Intelligent Transport Systems (ITS); Application Object Identifier (ITS-AID); Registration".</w:t>
      </w:r>
    </w:p>
    <w:p w14:paraId="3E1395A7" w14:textId="77777777" w:rsidR="00150DF2" w:rsidRPr="00AD4B46" w:rsidRDefault="00150DF2" w:rsidP="00150DF2">
      <w:pPr>
        <w:pStyle w:val="EX"/>
      </w:pPr>
      <w:r w:rsidRPr="00AD4B46">
        <w:t>[27]</w:t>
      </w:r>
      <w:r w:rsidRPr="00AD4B46">
        <w:tab/>
        <w:t>ISO TS 17419: "Intelligent Transport Systems - Cooperative systems - Classification and management of ITS applications in a global context".</w:t>
      </w:r>
    </w:p>
    <w:p w14:paraId="1060F2D3" w14:textId="77777777" w:rsidR="00150DF2" w:rsidRPr="00AD4B46" w:rsidRDefault="00150DF2" w:rsidP="00150DF2">
      <w:pPr>
        <w:pStyle w:val="EX"/>
      </w:pPr>
      <w:r w:rsidRPr="00AD4B46">
        <w:t>[28]</w:t>
      </w:r>
      <w:r w:rsidRPr="00AD4B46">
        <w:tab/>
        <w:t>3GPP TS 26.346: "Multimedia Broadcast/Multicast Service (MBMS); Protocols and codecs".</w:t>
      </w:r>
    </w:p>
    <w:p w14:paraId="7250433E" w14:textId="77777777" w:rsidR="00150DF2" w:rsidRPr="00AD4B46" w:rsidRDefault="00150DF2" w:rsidP="00150DF2">
      <w:pPr>
        <w:pStyle w:val="EX"/>
      </w:pPr>
      <w:r w:rsidRPr="00AD4B46">
        <w:t>[29]</w:t>
      </w:r>
      <w:r w:rsidRPr="00AD4B46">
        <w:tab/>
        <w:t>3GPP TS 33.434: "Service Enabler Architecture Layer (SEAL); Security aspects for Verticals".</w:t>
      </w:r>
    </w:p>
    <w:p w14:paraId="0C30A361" w14:textId="77777777" w:rsidR="00150DF2" w:rsidRPr="00AD4B46" w:rsidRDefault="00150DF2" w:rsidP="00150DF2">
      <w:pPr>
        <w:pStyle w:val="EX"/>
      </w:pPr>
      <w:r w:rsidRPr="00AD4B46">
        <w:t>[30]</w:t>
      </w:r>
      <w:r w:rsidRPr="00AD4B46">
        <w:tab/>
        <w:t>3GPP TS 29.549: "Service Enabler Architecture Layer for Verticals (SEAL); Application Programming Interface (API) specification; Stage3".</w:t>
      </w:r>
    </w:p>
    <w:p w14:paraId="40F86B79" w14:textId="77777777" w:rsidR="00150DF2" w:rsidRPr="00AD4B46" w:rsidRDefault="00150DF2" w:rsidP="00150DF2">
      <w:pPr>
        <w:pStyle w:val="EX"/>
      </w:pPr>
      <w:r w:rsidRPr="00AD4B46">
        <w:t>[31]</w:t>
      </w:r>
      <w:r w:rsidRPr="00AD4B46">
        <w:tab/>
        <w:t>3GPP TS 23.285: "Architecture enhancements for V2X services".</w:t>
      </w:r>
    </w:p>
    <w:p w14:paraId="153FD362" w14:textId="77777777" w:rsidR="00150DF2" w:rsidRPr="00AD4B46" w:rsidRDefault="00150DF2" w:rsidP="00150DF2">
      <w:pPr>
        <w:pStyle w:val="EX"/>
      </w:pPr>
      <w:r w:rsidRPr="00AD4B46">
        <w:t>[32]</w:t>
      </w:r>
      <w:r w:rsidRPr="00AD4B46">
        <w:tab/>
        <w:t>IETF RFC 7252: "The Constrained Application Protocol (CoAP)".</w:t>
      </w:r>
    </w:p>
    <w:p w14:paraId="4C9D0296" w14:textId="77777777" w:rsidR="00150DF2" w:rsidRPr="00AD4B46" w:rsidRDefault="00150DF2" w:rsidP="00150DF2">
      <w:pPr>
        <w:pStyle w:val="EX"/>
      </w:pPr>
      <w:r w:rsidRPr="00AD4B46">
        <w:t>[33]</w:t>
      </w:r>
      <w:r w:rsidRPr="00AD4B46">
        <w:tab/>
        <w:t>IETF RFC 8323: "CoAP (Constrained Application Protocol) over TCP, TLS, and WebSockets".</w:t>
      </w:r>
    </w:p>
    <w:p w14:paraId="3E78FFDF" w14:textId="77777777" w:rsidR="00150DF2" w:rsidRPr="00AD4B46" w:rsidRDefault="00150DF2" w:rsidP="00150DF2">
      <w:pPr>
        <w:pStyle w:val="EX"/>
      </w:pPr>
      <w:r w:rsidRPr="00AD4B46">
        <w:t>[34]</w:t>
      </w:r>
      <w:r w:rsidRPr="00AD4B46">
        <w:tab/>
        <w:t>3GPP TS 23.288: "Architecture enhancements for 5G System (5GS) to support network data analytics services".</w:t>
      </w:r>
    </w:p>
    <w:p w14:paraId="42FCDD83" w14:textId="77777777" w:rsidR="00150DF2" w:rsidRPr="00AD4B46" w:rsidRDefault="00150DF2" w:rsidP="00150DF2">
      <w:pPr>
        <w:pStyle w:val="EX"/>
      </w:pPr>
      <w:r w:rsidRPr="00AD4B46">
        <w:t>[35]</w:t>
      </w:r>
      <w:r w:rsidRPr="00AD4B46">
        <w:tab/>
        <w:t>IEEE Std 802.1Qcc-2018: "Standard for Local and metropolitan area networks - Bridges and Bridged Networks - Amendment: Stream Reservation Protocol (SRP) Enhancements and Performance Improvements".</w:t>
      </w:r>
    </w:p>
    <w:p w14:paraId="79CAB9B6" w14:textId="77777777" w:rsidR="00150DF2" w:rsidRPr="00AD4B46" w:rsidRDefault="00150DF2" w:rsidP="00150DF2">
      <w:pPr>
        <w:pStyle w:val="EX"/>
      </w:pPr>
      <w:r w:rsidRPr="00AD4B46">
        <w:t>[36]</w:t>
      </w:r>
      <w:r w:rsidRPr="00AD4B46">
        <w:tab/>
      </w:r>
      <w:r w:rsidRPr="00AD4B46">
        <w:rPr>
          <w:rFonts w:eastAsia="Calibri"/>
          <w:color w:val="000000"/>
        </w:rPr>
        <w:t>IEEE 802.1Q-2018</w:t>
      </w:r>
      <w:r w:rsidRPr="00AD4B46">
        <w:t>: "IEEE Standard for Local and Metropolitan Area Networks—Bridges and Bridged Networks".</w:t>
      </w:r>
    </w:p>
    <w:p w14:paraId="71437420" w14:textId="77777777" w:rsidR="00150DF2" w:rsidRPr="00AD4B46" w:rsidRDefault="00150DF2" w:rsidP="00150DF2">
      <w:pPr>
        <w:pStyle w:val="EX"/>
      </w:pPr>
      <w:r w:rsidRPr="00AD4B46">
        <w:t>[37]</w:t>
      </w:r>
      <w:r w:rsidRPr="00AD4B46">
        <w:tab/>
        <w:t>IEEE Std 802.1CB-2017: "Frame Replication and Elimination for Reliability".</w:t>
      </w:r>
    </w:p>
    <w:p w14:paraId="43CAD6F4" w14:textId="77777777" w:rsidR="00150DF2" w:rsidRPr="00AD4B46" w:rsidRDefault="00150DF2" w:rsidP="00150DF2">
      <w:pPr>
        <w:pStyle w:val="EX"/>
      </w:pPr>
      <w:r w:rsidRPr="00AD4B46">
        <w:t>[38]</w:t>
      </w:r>
      <w:r w:rsidRPr="00AD4B46">
        <w:tab/>
        <w:t>3GPP TS 23.003: "Numbering, Addressing and Identification".</w:t>
      </w:r>
    </w:p>
    <w:p w14:paraId="57A514B3" w14:textId="77777777" w:rsidR="00150DF2" w:rsidRPr="00AD4B46" w:rsidRDefault="00150DF2" w:rsidP="00150DF2">
      <w:pPr>
        <w:pStyle w:val="EX"/>
      </w:pPr>
      <w:r w:rsidRPr="00AD4B46">
        <w:t>[39]</w:t>
      </w:r>
      <w:r w:rsidRPr="00AD4B46">
        <w:tab/>
        <w:t>3GPP TS 23.247: "Architectural enhancements for 5G multicast-broadcast services; Stage 2".</w:t>
      </w:r>
    </w:p>
    <w:p w14:paraId="7317EA7F" w14:textId="77777777" w:rsidR="00150DF2" w:rsidRPr="00AD4B46" w:rsidRDefault="00150DF2" w:rsidP="00150DF2">
      <w:pPr>
        <w:pStyle w:val="EX"/>
      </w:pPr>
      <w:r w:rsidRPr="00AD4B46">
        <w:t>[40]</w:t>
      </w:r>
      <w:r w:rsidRPr="00AD4B46">
        <w:tab/>
      </w:r>
      <w:r w:rsidRPr="00AD4B46">
        <w:tab/>
        <w:t>3GPP TS 23.435: "Procedures for Network Slice Capability Exposure for Application Layer Enablement Service".</w:t>
      </w:r>
    </w:p>
    <w:p w14:paraId="778BF14F" w14:textId="77777777" w:rsidR="00150DF2" w:rsidRPr="00AD4B46" w:rsidRDefault="00150DF2" w:rsidP="00150DF2">
      <w:pPr>
        <w:pStyle w:val="EX"/>
      </w:pPr>
      <w:r w:rsidRPr="00AD4B46">
        <w:t>[41]</w:t>
      </w:r>
      <w:r w:rsidRPr="00AD4B46">
        <w:tab/>
      </w:r>
      <w:r w:rsidRPr="00AD4B46">
        <w:tab/>
        <w:t>3GPP TS 28.531: "Management and orchestration; Provisioning".</w:t>
      </w:r>
    </w:p>
    <w:p w14:paraId="4EB5688C" w14:textId="77777777" w:rsidR="00150DF2" w:rsidRPr="00AD4B46" w:rsidRDefault="00150DF2" w:rsidP="00150DF2">
      <w:pPr>
        <w:pStyle w:val="EX"/>
        <w:rPr>
          <w:rFonts w:eastAsia="SimSun"/>
          <w:lang w:eastAsia="zh-CN"/>
        </w:rPr>
      </w:pPr>
      <w:r w:rsidRPr="00AD4B46">
        <w:t>[42]</w:t>
      </w:r>
      <w:r w:rsidRPr="00AD4B46">
        <w:tab/>
      </w:r>
      <w:r w:rsidRPr="00AD4B46">
        <w:tab/>
        <w:t>3GPP TS 28.533: "Management and orchestration; Architecture framework".</w:t>
      </w:r>
    </w:p>
    <w:p w14:paraId="20789EA6" w14:textId="77777777" w:rsidR="00150DF2" w:rsidRPr="00AD4B46" w:rsidRDefault="00150DF2" w:rsidP="00150DF2">
      <w:pPr>
        <w:pStyle w:val="EX"/>
        <w:rPr>
          <w:rFonts w:eastAsia="SimSun"/>
          <w:lang w:eastAsia="zh-CN"/>
        </w:rPr>
      </w:pPr>
      <w:r w:rsidRPr="00AD4B46">
        <w:rPr>
          <w:rFonts w:eastAsia="SimSun"/>
          <w:lang w:eastAsia="zh-CN"/>
        </w:rPr>
        <w:t>[43]</w:t>
      </w:r>
      <w:r w:rsidRPr="00AD4B46">
        <w:rPr>
          <w:rFonts w:eastAsia="SimSun"/>
          <w:lang w:eastAsia="zh-CN"/>
        </w:rPr>
        <w:tab/>
      </w:r>
      <w:r w:rsidRPr="00AD4B46">
        <w:tab/>
        <w:t>3GPP TS 28.53</w:t>
      </w:r>
      <w:r w:rsidRPr="00AD4B46">
        <w:rPr>
          <w:rFonts w:eastAsia="SimSun"/>
          <w:lang w:eastAsia="zh-CN"/>
        </w:rPr>
        <w:t>0</w:t>
      </w:r>
      <w:r w:rsidRPr="00AD4B46">
        <w:t>: "Management and orchestration; Concepts, use cases and requirements".</w:t>
      </w:r>
    </w:p>
    <w:p w14:paraId="4E6B0D56" w14:textId="77777777" w:rsidR="00150DF2" w:rsidRPr="00AD4B46" w:rsidRDefault="00150DF2" w:rsidP="00150DF2">
      <w:pPr>
        <w:pStyle w:val="EX"/>
        <w:rPr>
          <w:rFonts w:eastAsia="DengXian"/>
          <w:lang w:eastAsia="zh-CN"/>
        </w:rPr>
      </w:pPr>
      <w:r w:rsidRPr="00AD4B46">
        <w:t>[44]</w:t>
      </w:r>
      <w:r w:rsidRPr="00AD4B46">
        <w:tab/>
      </w:r>
      <w:r w:rsidRPr="00AD4B46">
        <w:rPr>
          <w:rFonts w:eastAsia="DengXian"/>
          <w:lang w:eastAsia="zh-CN"/>
        </w:rPr>
        <w:tab/>
      </w:r>
      <w:r w:rsidRPr="00AD4B46">
        <w:t>3GPP TS 28.53</w:t>
      </w:r>
      <w:r w:rsidRPr="00AD4B46">
        <w:rPr>
          <w:lang w:eastAsia="zh-CN"/>
        </w:rPr>
        <w:t>2</w:t>
      </w:r>
      <w:r w:rsidRPr="00AD4B46">
        <w:t>: "Management and orchestration; Generic management services".</w:t>
      </w:r>
    </w:p>
    <w:p w14:paraId="7BEB7D92" w14:textId="77777777" w:rsidR="00150DF2" w:rsidRPr="00AD4B46" w:rsidRDefault="00150DF2" w:rsidP="00150DF2">
      <w:pPr>
        <w:pStyle w:val="EX"/>
        <w:rPr>
          <w:rFonts w:eastAsia="DengXian"/>
          <w:lang w:eastAsia="zh-CN"/>
        </w:rPr>
      </w:pPr>
      <w:r w:rsidRPr="00AD4B46">
        <w:t>[45]</w:t>
      </w:r>
      <w:r w:rsidRPr="00AD4B46">
        <w:tab/>
      </w:r>
      <w:r w:rsidRPr="00AD4B46">
        <w:rPr>
          <w:rFonts w:eastAsia="DengXian"/>
          <w:lang w:eastAsia="zh-CN"/>
        </w:rPr>
        <w:tab/>
      </w:r>
      <w:r w:rsidRPr="00AD4B46">
        <w:t>3GPP TS 28.5</w:t>
      </w:r>
      <w:r w:rsidRPr="00AD4B46">
        <w:rPr>
          <w:rFonts w:eastAsia="DengXian"/>
          <w:lang w:eastAsia="zh-CN"/>
        </w:rPr>
        <w:t>52:</w:t>
      </w:r>
      <w:r w:rsidRPr="00AD4B46">
        <w:t xml:space="preserve"> </w:t>
      </w:r>
      <w:r w:rsidRPr="00AD4B46">
        <w:rPr>
          <w:rFonts w:eastAsia="DengXian"/>
          <w:lang w:eastAsia="zh-CN"/>
        </w:rPr>
        <w:t>"Management and orchestration; 5G performance measurements".</w:t>
      </w:r>
    </w:p>
    <w:p w14:paraId="143D485F" w14:textId="77777777" w:rsidR="00150DF2" w:rsidRPr="00AD4B46" w:rsidRDefault="00150DF2" w:rsidP="00150DF2">
      <w:pPr>
        <w:pStyle w:val="EX"/>
        <w:rPr>
          <w:rFonts w:eastAsia="DengXian"/>
          <w:lang w:eastAsia="zh-CN"/>
        </w:rPr>
      </w:pPr>
      <w:r w:rsidRPr="00AD4B46">
        <w:t>[46]</w:t>
      </w:r>
      <w:r w:rsidRPr="00AD4B46">
        <w:tab/>
      </w:r>
      <w:r w:rsidRPr="00AD4B46">
        <w:rPr>
          <w:rFonts w:eastAsia="DengXian"/>
          <w:lang w:eastAsia="zh-CN"/>
        </w:rPr>
        <w:tab/>
      </w:r>
      <w:r w:rsidRPr="00AD4B46">
        <w:rPr>
          <w:lang w:eastAsia="zh-CN"/>
        </w:rPr>
        <w:t>3GPP TS 28.554:</w:t>
      </w:r>
      <w:r w:rsidRPr="00AD4B46">
        <w:rPr>
          <w:rFonts w:cs="Arial"/>
          <w:kern w:val="2"/>
          <w:sz w:val="21"/>
          <w:szCs w:val="21"/>
          <w:lang w:eastAsia="zh-CN"/>
        </w:rPr>
        <w:t xml:space="preserve"> </w:t>
      </w:r>
      <w:r w:rsidRPr="00AD4B46">
        <w:rPr>
          <w:lang w:eastAsia="zh-CN"/>
        </w:rPr>
        <w:t>"Management and orchestration; 5G end to end Key Performance Indicators (KPI)"</w:t>
      </w:r>
      <w:r w:rsidRPr="00AD4B46">
        <w:t>.</w:t>
      </w:r>
    </w:p>
    <w:p w14:paraId="0E0E2195" w14:textId="77777777" w:rsidR="00150DF2" w:rsidRPr="00AD4B46" w:rsidRDefault="00150DF2" w:rsidP="00150DF2">
      <w:pPr>
        <w:pStyle w:val="EX"/>
      </w:pPr>
      <w:r w:rsidRPr="00AD4B46">
        <w:t>[47]</w:t>
      </w:r>
      <w:r w:rsidRPr="00AD4B46">
        <w:tab/>
      </w:r>
      <w:r w:rsidRPr="00AD4B46">
        <w:rPr>
          <w:rFonts w:eastAsia="DengXian"/>
          <w:lang w:eastAsia="zh-CN"/>
        </w:rPr>
        <w:t>3GPP TS 28.104: "Management and orchestration; Management Data Analytics"</w:t>
      </w:r>
      <w:r w:rsidRPr="00AD4B46">
        <w:t>.</w:t>
      </w:r>
    </w:p>
    <w:p w14:paraId="4F2B0607" w14:textId="77777777" w:rsidR="00150DF2" w:rsidRPr="00AD4B46" w:rsidRDefault="00150DF2" w:rsidP="00150DF2">
      <w:pPr>
        <w:pStyle w:val="EX"/>
      </w:pPr>
      <w:r w:rsidRPr="00AD4B46">
        <w:lastRenderedPageBreak/>
        <w:t>[48]</w:t>
      </w:r>
      <w:r w:rsidRPr="00AD4B46">
        <w:tab/>
        <w:t>3GPP TS 23.433: "Service Enabler Architecture Layer for Verticals (SEAL); Data Delivery enabler for vertical applications".</w:t>
      </w:r>
    </w:p>
    <w:p w14:paraId="40931D86" w14:textId="77777777" w:rsidR="00150DF2" w:rsidRPr="00AD4B46" w:rsidRDefault="00150DF2" w:rsidP="00150DF2">
      <w:pPr>
        <w:pStyle w:val="EX"/>
        <w:rPr>
          <w:rFonts w:eastAsia="DengXian"/>
          <w:lang w:eastAsia="zh-CN"/>
        </w:rPr>
      </w:pPr>
      <w:r w:rsidRPr="00AD4B46">
        <w:t>[49]</w:t>
      </w:r>
      <w:r w:rsidRPr="00AD4B46">
        <w:tab/>
        <w:t>3GPP TS 23.436: "Procedures for Application Data Analytics Enablement Service".</w:t>
      </w:r>
    </w:p>
    <w:p w14:paraId="66E0757E" w14:textId="77777777" w:rsidR="00150DF2" w:rsidRPr="00AD4B46" w:rsidRDefault="00150DF2" w:rsidP="00150DF2">
      <w:pPr>
        <w:pStyle w:val="EX"/>
        <w:rPr>
          <w:lang w:eastAsia="zh-CN"/>
        </w:rPr>
      </w:pPr>
      <w:r w:rsidRPr="00AD4B46">
        <w:t>[</w:t>
      </w:r>
      <w:r w:rsidRPr="00AD4B46">
        <w:rPr>
          <w:lang w:eastAsia="zh-CN"/>
        </w:rPr>
        <w:t>50</w:t>
      </w:r>
      <w:r w:rsidRPr="00AD4B46">
        <w:t>]</w:t>
      </w:r>
      <w:r w:rsidRPr="00AD4B46">
        <w:tab/>
        <w:t>3GPP TS 23.2</w:t>
      </w:r>
      <w:r w:rsidRPr="00AD4B46">
        <w:rPr>
          <w:lang w:eastAsia="zh-CN"/>
        </w:rPr>
        <w:t>73</w:t>
      </w:r>
      <w:r w:rsidRPr="00AD4B46">
        <w:t xml:space="preserve">: "5G System (5GS) Location Services (LCS); Stage 2" </w:t>
      </w:r>
    </w:p>
    <w:p w14:paraId="4C085E7B" w14:textId="77777777" w:rsidR="00150DF2" w:rsidRPr="00AD4B46" w:rsidRDefault="00150DF2" w:rsidP="00150DF2">
      <w:pPr>
        <w:pStyle w:val="EX"/>
        <w:rPr>
          <w:lang w:eastAsia="zh-CN"/>
        </w:rPr>
      </w:pPr>
      <w:r w:rsidRPr="00AD4B46">
        <w:t>[</w:t>
      </w:r>
      <w:r w:rsidRPr="00AD4B46">
        <w:rPr>
          <w:lang w:eastAsia="zh-CN"/>
        </w:rPr>
        <w:t>51</w:t>
      </w:r>
      <w:r w:rsidRPr="00AD4B46">
        <w:t>]</w:t>
      </w:r>
      <w:r w:rsidRPr="00AD4B46">
        <w:tab/>
        <w:t xml:space="preserve">3GPP TS 29.572: "5G System; Location Management Services; Stage 3" </w:t>
      </w:r>
    </w:p>
    <w:p w14:paraId="781D6A40" w14:textId="77777777" w:rsidR="00150DF2" w:rsidRPr="00AD4B46" w:rsidRDefault="00150DF2" w:rsidP="00150DF2">
      <w:pPr>
        <w:pStyle w:val="EX"/>
      </w:pPr>
      <w:r w:rsidRPr="00AD4B46">
        <w:t>[52]</w:t>
      </w:r>
      <w:r w:rsidRPr="00AD4B46">
        <w:tab/>
        <w:t>3GPP TS 23.256 "Support of Uncrewed Aerial Systems (UAS) connectivity, identification and tracking; Stage 2".</w:t>
      </w:r>
    </w:p>
    <w:p w14:paraId="1B8203BA" w14:textId="77777777" w:rsidR="00150DF2" w:rsidRPr="00AD4B46" w:rsidRDefault="00150DF2" w:rsidP="00150DF2">
      <w:pPr>
        <w:pStyle w:val="EX"/>
      </w:pPr>
      <w:r w:rsidRPr="00AD4B46">
        <w:t>[53]</w:t>
      </w:r>
      <w:r w:rsidRPr="00AD4B46">
        <w:tab/>
        <w:t>3GPP TS 37.355: "LTE Positioning Protocol (LPP)".</w:t>
      </w:r>
    </w:p>
    <w:p w14:paraId="65D5AE64" w14:textId="77777777" w:rsidR="00150DF2" w:rsidRPr="00AD4B46" w:rsidRDefault="00150DF2" w:rsidP="00150DF2">
      <w:pPr>
        <w:keepLines/>
        <w:ind w:left="1702" w:hanging="1418"/>
        <w:rPr>
          <w:rFonts w:eastAsia="SimSun"/>
        </w:rPr>
      </w:pPr>
      <w:r w:rsidRPr="00AD4B46">
        <w:rPr>
          <w:rFonts w:eastAsia="SimSun"/>
        </w:rPr>
        <w:t>[54]</w:t>
      </w:r>
      <w:r w:rsidRPr="00AD4B46">
        <w:rPr>
          <w:rFonts w:eastAsia="SimSun"/>
        </w:rPr>
        <w:tab/>
        <w:t>3GPP TS 29.122: "T8 reference point for Northbound APIs".</w:t>
      </w:r>
    </w:p>
    <w:p w14:paraId="51901888" w14:textId="77777777" w:rsidR="00150DF2" w:rsidRPr="00AD4B46" w:rsidRDefault="00150DF2" w:rsidP="00150DF2">
      <w:pPr>
        <w:keepLines/>
        <w:ind w:left="1702" w:hanging="1418"/>
        <w:rPr>
          <w:rFonts w:eastAsia="DengXian"/>
          <w:lang w:eastAsia="zh-CN"/>
        </w:rPr>
      </w:pPr>
      <w:r w:rsidRPr="00AD4B46">
        <w:t>[55]</w:t>
      </w:r>
      <w:r w:rsidRPr="00AD4B46">
        <w:tab/>
        <w:t>Void</w:t>
      </w:r>
    </w:p>
    <w:p w14:paraId="2009E9F5" w14:textId="77777777" w:rsidR="00150DF2" w:rsidRPr="00AD4B46" w:rsidRDefault="00150DF2" w:rsidP="00150DF2">
      <w:pPr>
        <w:keepLines/>
        <w:ind w:left="1702" w:hanging="1418"/>
        <w:rPr>
          <w:rFonts w:eastAsia="DengXian"/>
          <w:lang w:eastAsia="zh-CN"/>
        </w:rPr>
      </w:pPr>
      <w:r w:rsidRPr="00AD4B46">
        <w:t>[56]</w:t>
      </w:r>
      <w:r w:rsidRPr="00AD4B46">
        <w:tab/>
        <w:t xml:space="preserve">3GPP TS 23.482 </w:t>
      </w:r>
      <w:r w:rsidRPr="00AD4B46">
        <w:rPr>
          <w:rFonts w:eastAsia="SimSun"/>
        </w:rPr>
        <w:t>"</w:t>
      </w:r>
      <w:r w:rsidRPr="00AD4B46">
        <w:t>Functional architecture and information flows for AIML Enablement Service".</w:t>
      </w:r>
    </w:p>
    <w:p w14:paraId="37611999" w14:textId="77777777" w:rsidR="00150DF2" w:rsidRPr="00AD4B46" w:rsidRDefault="00150DF2" w:rsidP="00150DF2">
      <w:pPr>
        <w:keepLines/>
        <w:ind w:left="1702" w:hanging="1418"/>
      </w:pPr>
      <w:r w:rsidRPr="00AD4B46">
        <w:t>[57]</w:t>
      </w:r>
      <w:r w:rsidRPr="00AD4B46">
        <w:tab/>
        <w:t>3GPP TS 23.586: "Architectural Enhancements to support Ranging based services and Sidelink Positioning".</w:t>
      </w:r>
    </w:p>
    <w:p w14:paraId="231FC1E6" w14:textId="77777777" w:rsidR="00150DF2" w:rsidRPr="00AD4B46" w:rsidRDefault="00150DF2" w:rsidP="00150DF2">
      <w:pPr>
        <w:keepLines/>
        <w:ind w:left="1702" w:hanging="1418"/>
      </w:pPr>
      <w:r w:rsidRPr="00AD4B46">
        <w:t>[58]</w:t>
      </w:r>
      <w:r w:rsidRPr="00AD4B46">
        <w:tab/>
        <w:t>3GPP TS 23.437: "Service Enabler Architecture Layer for Verticals (SEAL); Spatial map and Spatial anchors".</w:t>
      </w:r>
    </w:p>
    <w:p w14:paraId="145E5AB1" w14:textId="77777777" w:rsidR="00150DF2" w:rsidRPr="00AD4B46" w:rsidRDefault="00150DF2" w:rsidP="00150DF2">
      <w:pPr>
        <w:keepLines/>
        <w:ind w:left="1702" w:hanging="1418"/>
      </w:pPr>
      <w:r w:rsidRPr="00AD4B46">
        <w:t>[59]</w:t>
      </w:r>
      <w:r w:rsidRPr="00AD4B46">
        <w:tab/>
        <w:t>3GPP TS 23.438: "Service Enabler Architecture Layer for Verticals (SEAL); Digital Assets".</w:t>
      </w:r>
    </w:p>
    <w:p w14:paraId="02C9EC61" w14:textId="77777777" w:rsidR="00150DF2" w:rsidRPr="00AD4B46" w:rsidRDefault="00150DF2" w:rsidP="00150DF2">
      <w:pPr>
        <w:keepLines/>
        <w:ind w:left="1702" w:hanging="1418"/>
      </w:pPr>
      <w:r w:rsidRPr="00AD4B46">
        <w:t>[60]</w:t>
      </w:r>
      <w:r w:rsidRPr="00AD4B46">
        <w:tab/>
        <w:t>3GPP TS 23.</w:t>
      </w:r>
      <w:r w:rsidRPr="00AD4B46">
        <w:rPr>
          <w:lang w:eastAsia="zh-CN"/>
        </w:rPr>
        <w:t>271</w:t>
      </w:r>
      <w:r w:rsidRPr="00AD4B46">
        <w:t>: "Functional stage 2 description of Location Services (LCS) ".</w:t>
      </w:r>
    </w:p>
    <w:p w14:paraId="177E01EF" w14:textId="77777777" w:rsidR="00150DF2" w:rsidRPr="00AD4B46" w:rsidRDefault="00150DF2" w:rsidP="00150DF2">
      <w:pPr>
        <w:keepLines/>
        <w:ind w:left="1702" w:hanging="1418"/>
      </w:pPr>
      <w:r w:rsidRPr="00AD4B46">
        <w:t>[61]</w:t>
      </w:r>
      <w:r w:rsidRPr="00AD4B46">
        <w:tab/>
        <w:t>3GPP TS 22.156: "Mobile Metaverse Services".</w:t>
      </w:r>
    </w:p>
    <w:p w14:paraId="6A6A8254" w14:textId="67E3C285" w:rsidR="00F605D4" w:rsidRPr="00AD4B46" w:rsidRDefault="00F605D4" w:rsidP="00F605D4">
      <w:pPr>
        <w:pStyle w:val="EX"/>
        <w:rPr>
          <w:ins w:id="5" w:author="[Ericsson] Rana" w:date="2025-09-26T10:36:00Z" w16du:dateUtc="2025-09-26T08:36:00Z"/>
        </w:rPr>
      </w:pPr>
      <w:ins w:id="6" w:author="[Ericsson] Rana" w:date="2025-09-26T10:36:00Z" w16du:dateUtc="2025-09-26T08:36:00Z">
        <w:r w:rsidRPr="00AD4B46">
          <w:t>[</w:t>
        </w:r>
      </w:ins>
      <w:ins w:id="7" w:author="[Ericsson] Rana" w:date="2025-09-26T10:39:00Z" w16du:dateUtc="2025-09-26T08:39:00Z">
        <w:r w:rsidR="002560D9" w:rsidRPr="00AD4B46">
          <w:t>38.331</w:t>
        </w:r>
      </w:ins>
      <w:ins w:id="8" w:author="[Ericsson] Rana" w:date="2025-09-26T10:36:00Z" w16du:dateUtc="2025-09-26T08:36:00Z">
        <w:r w:rsidRPr="00AD4B46">
          <w:t>]</w:t>
        </w:r>
        <w:r w:rsidRPr="00AD4B46">
          <w:tab/>
          <w:t>3GPP TS 38.331: " NR; Radio Resource Control (RRC) protocol specification".</w:t>
        </w:r>
      </w:ins>
    </w:p>
    <w:p w14:paraId="607F1BA8" w14:textId="77777777" w:rsidR="00150DF2" w:rsidRPr="00AD4B46" w:rsidRDefault="00150DF2" w:rsidP="00F605D4"/>
    <w:p w14:paraId="340AA1A6" w14:textId="3D064FD0" w:rsidR="005402FC" w:rsidRPr="00AD4B46" w:rsidRDefault="005402FC" w:rsidP="005402F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AD4B46">
        <w:rPr>
          <w:rFonts w:ascii="Arial" w:hAnsi="Arial" w:cs="Arial"/>
          <w:color w:val="FF0000"/>
          <w:sz w:val="28"/>
          <w:szCs w:val="28"/>
        </w:rPr>
        <w:t xml:space="preserve">* * * * </w:t>
      </w:r>
      <w:r w:rsidR="008768ED" w:rsidRPr="00AD4B46">
        <w:rPr>
          <w:rFonts w:ascii="Arial" w:hAnsi="Arial" w:cs="Arial"/>
          <w:color w:val="FF0000"/>
          <w:sz w:val="28"/>
          <w:szCs w:val="28"/>
          <w:lang w:eastAsia="zh-CN"/>
        </w:rPr>
        <w:t>Second</w:t>
      </w:r>
      <w:r w:rsidRPr="00AD4B46">
        <w:rPr>
          <w:rFonts w:ascii="Arial" w:hAnsi="Arial" w:cs="Arial"/>
          <w:color w:val="FF0000"/>
          <w:sz w:val="28"/>
          <w:szCs w:val="28"/>
        </w:rPr>
        <w:t xml:space="preserve"> change * * * *</w:t>
      </w:r>
    </w:p>
    <w:p w14:paraId="139DEED6" w14:textId="354694DB" w:rsidR="00EC34D4" w:rsidRPr="00AD4B46" w:rsidRDefault="005A33F0" w:rsidP="00ED2997">
      <w:pPr>
        <w:pStyle w:val="Heading4"/>
        <w:rPr>
          <w:ins w:id="9" w:author="[Ericsson] Rana" w:date="2025-09-26T08:37:00Z" w16du:dateUtc="2025-09-26T06:37:00Z"/>
        </w:rPr>
      </w:pPr>
      <w:ins w:id="10" w:author="[Ericsson] Rana" w:date="2025-09-26T08:36:00Z" w16du:dateUtc="2025-09-26T06:36:00Z">
        <w:r w:rsidRPr="00AD4B46">
          <w:t>14.</w:t>
        </w:r>
        <w:r w:rsidR="008F3E4E" w:rsidRPr="00AD4B46">
          <w:t>3.2.</w:t>
        </w:r>
      </w:ins>
      <w:ins w:id="11" w:author="[Ericsson] Rana" w:date="2025-09-26T08:46:00Z" w16du:dateUtc="2025-09-26T06:46:00Z">
        <w:r w:rsidR="00DF7483" w:rsidRPr="00AD4B46">
          <w:t>a</w:t>
        </w:r>
      </w:ins>
      <w:ins w:id="12" w:author="[Ericsson] Rana" w:date="2025-09-26T08:37:00Z" w16du:dateUtc="2025-09-26T06:37:00Z">
        <w:r w:rsidR="008F3E4E" w:rsidRPr="00AD4B46">
          <w:tab/>
          <w:t>Power saving assist request</w:t>
        </w:r>
      </w:ins>
    </w:p>
    <w:p w14:paraId="091525E4" w14:textId="766623A5" w:rsidR="00DB4147" w:rsidRPr="00AD4B46" w:rsidRDefault="00C0313B">
      <w:ins w:id="13" w:author="[Ericsson] Rana" w:date="2025-09-26T08:37:00Z" w16du:dateUtc="2025-09-26T06:37:00Z">
        <w:r w:rsidRPr="00AD4B46">
          <w:t>Table 14.3.2</w:t>
        </w:r>
      </w:ins>
      <w:ins w:id="14" w:author="[Ericsson] Rana" w:date="2025-09-26T08:46:00Z" w16du:dateUtc="2025-09-26T06:46:00Z">
        <w:r w:rsidR="006D34C0" w:rsidRPr="00AD4B46">
          <w:t>.</w:t>
        </w:r>
        <w:r w:rsidR="00DF7483" w:rsidRPr="00AD4B46">
          <w:t>a</w:t>
        </w:r>
      </w:ins>
      <w:ins w:id="15" w:author="[Ericsson] Rana" w:date="2025-09-26T08:41:00Z" w16du:dateUtc="2025-09-26T06:41:00Z">
        <w:r w:rsidR="0030476A" w:rsidRPr="00AD4B46">
          <w:t>-1 describes the information</w:t>
        </w:r>
      </w:ins>
      <w:ins w:id="16" w:author="[Ericsson] Rana" w:date="2025-09-26T08:42:00Z" w16du:dateUtc="2025-09-26T06:42:00Z">
        <w:r w:rsidR="0030476A" w:rsidRPr="00AD4B46">
          <w:t xml:space="preserve"> flow for power saving assist request from the </w:t>
        </w:r>
      </w:ins>
      <w:ins w:id="17" w:author="[Ericsson] Rana" w:date="2025-09-26T08:43:00Z" w16du:dateUtc="2025-09-26T06:43:00Z">
        <w:r w:rsidR="000752F0" w:rsidRPr="00AD4B46">
          <w:t>VAL server to the NRM server</w:t>
        </w:r>
        <w:r w:rsidR="00A41F0D" w:rsidRPr="00AD4B46">
          <w:t xml:space="preserve">, </w:t>
        </w:r>
      </w:ins>
      <w:ins w:id="18" w:author="[Ericsson] Rana" w:date="2025-09-26T08:44:00Z" w16du:dateUtc="2025-09-26T06:44:00Z">
        <w:r w:rsidR="00ED2997" w:rsidRPr="00AD4B46">
          <w:t xml:space="preserve">or </w:t>
        </w:r>
        <w:r w:rsidR="00A41F0D" w:rsidRPr="00AD4B46">
          <w:t>from the NRM client to the NRM server</w:t>
        </w:r>
        <w:r w:rsidR="00ED2997" w:rsidRPr="00AD4B46">
          <w:t>.</w:t>
        </w:r>
      </w:ins>
    </w:p>
    <w:p w14:paraId="6FC85DE2" w14:textId="6A2705D6" w:rsidR="008F3E4E" w:rsidRPr="00AD4B46" w:rsidRDefault="008F3E4E" w:rsidP="008F3E4E">
      <w:pPr>
        <w:pStyle w:val="TH"/>
        <w:rPr>
          <w:ins w:id="19" w:author="[Ericsson] Rana" w:date="2025-09-26T08:37:00Z" w16du:dateUtc="2025-09-26T06:37:00Z"/>
        </w:rPr>
      </w:pPr>
      <w:ins w:id="20" w:author="[Ericsson] Rana" w:date="2025-09-26T08:37:00Z" w16du:dateUtc="2025-09-26T06:37:00Z">
        <w:r w:rsidRPr="00AD4B46">
          <w:t xml:space="preserve">Table </w:t>
        </w:r>
      </w:ins>
      <w:ins w:id="21" w:author="[Ericsson] Rana" w:date="2025-09-26T08:46:00Z" w16du:dateUtc="2025-09-26T06:46:00Z">
        <w:r w:rsidR="006D34C0" w:rsidRPr="00AD4B46">
          <w:t>14.3.2.</w:t>
        </w:r>
        <w:r w:rsidR="00DF7483" w:rsidRPr="00AD4B46">
          <w:t>a</w:t>
        </w:r>
      </w:ins>
      <w:ins w:id="22" w:author="[Ericsson] Rana" w:date="2025-09-26T08:37:00Z" w16du:dateUtc="2025-09-26T06:37:00Z">
        <w:r w:rsidRPr="00AD4B46">
          <w:t>-1: Power saving assist request</w:t>
        </w:r>
      </w:ins>
    </w:p>
    <w:tbl>
      <w:tblPr>
        <w:tblW w:w="8640" w:type="dxa"/>
        <w:jc w:val="center"/>
        <w:tblLayout w:type="fixed"/>
        <w:tblLook w:val="0000" w:firstRow="0" w:lastRow="0" w:firstColumn="0" w:lastColumn="0" w:noHBand="0" w:noVBand="0"/>
      </w:tblPr>
      <w:tblGrid>
        <w:gridCol w:w="2880"/>
        <w:gridCol w:w="1440"/>
        <w:gridCol w:w="4320"/>
      </w:tblGrid>
      <w:tr w:rsidR="008F3E4E" w:rsidRPr="00AD4B46" w14:paraId="2E628C34" w14:textId="77777777" w:rsidTr="007A3525">
        <w:trPr>
          <w:jc w:val="center"/>
          <w:ins w:id="23" w:author="[Ericsson] Rana" w:date="2025-09-26T08:37:00Z"/>
        </w:trPr>
        <w:tc>
          <w:tcPr>
            <w:tcW w:w="2880" w:type="dxa"/>
            <w:tcBorders>
              <w:top w:val="single" w:sz="4" w:space="0" w:color="000000"/>
              <w:left w:val="single" w:sz="4" w:space="0" w:color="000000"/>
              <w:bottom w:val="single" w:sz="4" w:space="0" w:color="000000"/>
            </w:tcBorders>
          </w:tcPr>
          <w:p w14:paraId="74C68CDA" w14:textId="77777777" w:rsidR="008F3E4E" w:rsidRPr="00AD4B46" w:rsidRDefault="008F3E4E" w:rsidP="007A3525">
            <w:pPr>
              <w:pStyle w:val="TAH"/>
              <w:rPr>
                <w:ins w:id="24" w:author="[Ericsson] Rana" w:date="2025-09-26T08:37:00Z" w16du:dateUtc="2025-09-26T06:37:00Z"/>
              </w:rPr>
            </w:pPr>
            <w:ins w:id="25" w:author="[Ericsson] Rana" w:date="2025-09-26T08:37:00Z" w16du:dateUtc="2025-09-26T06:37:00Z">
              <w:r w:rsidRPr="00AD4B46">
                <w:t>Information element</w:t>
              </w:r>
            </w:ins>
          </w:p>
        </w:tc>
        <w:tc>
          <w:tcPr>
            <w:tcW w:w="1440" w:type="dxa"/>
            <w:tcBorders>
              <w:top w:val="single" w:sz="4" w:space="0" w:color="000000"/>
              <w:left w:val="single" w:sz="4" w:space="0" w:color="000000"/>
              <w:bottom w:val="single" w:sz="4" w:space="0" w:color="000000"/>
            </w:tcBorders>
          </w:tcPr>
          <w:p w14:paraId="00167AD0" w14:textId="77777777" w:rsidR="008F3E4E" w:rsidRPr="00AD4B46" w:rsidRDefault="008F3E4E" w:rsidP="007A3525">
            <w:pPr>
              <w:pStyle w:val="TAH"/>
              <w:rPr>
                <w:ins w:id="26" w:author="[Ericsson] Rana" w:date="2025-09-26T08:37:00Z" w16du:dateUtc="2025-09-26T06:37:00Z"/>
              </w:rPr>
            </w:pPr>
            <w:ins w:id="27" w:author="[Ericsson] Rana" w:date="2025-09-26T08:37:00Z" w16du:dateUtc="2025-09-26T06:37:00Z">
              <w:r w:rsidRPr="00AD4B46">
                <w:t>Status</w:t>
              </w:r>
            </w:ins>
          </w:p>
        </w:tc>
        <w:tc>
          <w:tcPr>
            <w:tcW w:w="4320" w:type="dxa"/>
            <w:tcBorders>
              <w:top w:val="single" w:sz="4" w:space="0" w:color="000000"/>
              <w:left w:val="single" w:sz="4" w:space="0" w:color="000000"/>
              <w:bottom w:val="single" w:sz="4" w:space="0" w:color="000000"/>
              <w:right w:val="single" w:sz="4" w:space="0" w:color="000000"/>
            </w:tcBorders>
          </w:tcPr>
          <w:p w14:paraId="79723B86" w14:textId="77777777" w:rsidR="008F3E4E" w:rsidRPr="00AD4B46" w:rsidRDefault="008F3E4E" w:rsidP="007A3525">
            <w:pPr>
              <w:pStyle w:val="TAH"/>
              <w:rPr>
                <w:ins w:id="28" w:author="[Ericsson] Rana" w:date="2025-09-26T08:37:00Z" w16du:dateUtc="2025-09-26T06:37:00Z"/>
              </w:rPr>
            </w:pPr>
            <w:ins w:id="29" w:author="[Ericsson] Rana" w:date="2025-09-26T08:37:00Z" w16du:dateUtc="2025-09-26T06:37:00Z">
              <w:r w:rsidRPr="00AD4B46">
                <w:t>Description</w:t>
              </w:r>
            </w:ins>
          </w:p>
        </w:tc>
      </w:tr>
      <w:tr w:rsidR="008F3E4E" w:rsidRPr="00AD4B46" w14:paraId="7DA8EF78" w14:textId="77777777" w:rsidTr="007A3525">
        <w:trPr>
          <w:jc w:val="center"/>
          <w:ins w:id="30" w:author="[Ericsson] Rana" w:date="2025-09-26T08:37:00Z"/>
        </w:trPr>
        <w:tc>
          <w:tcPr>
            <w:tcW w:w="2880" w:type="dxa"/>
            <w:tcBorders>
              <w:top w:val="single" w:sz="4" w:space="0" w:color="000000"/>
              <w:left w:val="single" w:sz="4" w:space="0" w:color="000000"/>
              <w:bottom w:val="single" w:sz="4" w:space="0" w:color="000000"/>
            </w:tcBorders>
          </w:tcPr>
          <w:p w14:paraId="15A96635" w14:textId="77777777" w:rsidR="008F3E4E" w:rsidRPr="00AD4B46" w:rsidRDefault="008F3E4E" w:rsidP="007A3525">
            <w:pPr>
              <w:pStyle w:val="TAL"/>
              <w:rPr>
                <w:ins w:id="31" w:author="[Ericsson] Rana" w:date="2025-09-26T08:37:00Z" w16du:dateUtc="2025-09-26T06:37:00Z"/>
              </w:rPr>
            </w:pPr>
            <w:ins w:id="32" w:author="[Ericsson] Rana" w:date="2025-09-26T08:37:00Z" w16du:dateUtc="2025-09-26T06:37:00Z">
              <w:r w:rsidRPr="00AD4B46">
                <w:t>VAL User or VAL UE(s) ID(s) (NOTE)</w:t>
              </w:r>
            </w:ins>
          </w:p>
        </w:tc>
        <w:tc>
          <w:tcPr>
            <w:tcW w:w="1440" w:type="dxa"/>
            <w:tcBorders>
              <w:top w:val="single" w:sz="4" w:space="0" w:color="000000"/>
              <w:left w:val="single" w:sz="4" w:space="0" w:color="000000"/>
              <w:bottom w:val="single" w:sz="4" w:space="0" w:color="000000"/>
            </w:tcBorders>
          </w:tcPr>
          <w:p w14:paraId="1EC2C564" w14:textId="77777777" w:rsidR="008F3E4E" w:rsidRPr="00AD4B46" w:rsidRDefault="008F3E4E" w:rsidP="007A3525">
            <w:pPr>
              <w:pStyle w:val="TAC"/>
              <w:rPr>
                <w:ins w:id="33" w:author="[Ericsson] Rana" w:date="2025-09-26T08:37:00Z" w16du:dateUtc="2025-09-26T06:37:00Z"/>
              </w:rPr>
            </w:pPr>
            <w:ins w:id="34" w:author="[Ericsson] Rana" w:date="2025-09-26T08:37:00Z" w16du:dateUtc="2025-09-26T06:37:00Z">
              <w:r w:rsidRPr="00AD4B46">
                <w:t>M</w:t>
              </w:r>
            </w:ins>
          </w:p>
        </w:tc>
        <w:tc>
          <w:tcPr>
            <w:tcW w:w="4320" w:type="dxa"/>
            <w:tcBorders>
              <w:top w:val="single" w:sz="4" w:space="0" w:color="000000"/>
              <w:left w:val="single" w:sz="4" w:space="0" w:color="000000"/>
              <w:bottom w:val="single" w:sz="4" w:space="0" w:color="000000"/>
              <w:right w:val="single" w:sz="4" w:space="0" w:color="000000"/>
            </w:tcBorders>
          </w:tcPr>
          <w:p w14:paraId="311B4168" w14:textId="77777777" w:rsidR="008F3E4E" w:rsidRPr="00AD4B46" w:rsidRDefault="008F3E4E" w:rsidP="007A3525">
            <w:pPr>
              <w:pStyle w:val="TAL"/>
              <w:rPr>
                <w:ins w:id="35" w:author="[Ericsson] Rana" w:date="2025-09-26T08:37:00Z" w16du:dateUtc="2025-09-26T06:37:00Z"/>
              </w:rPr>
            </w:pPr>
            <w:ins w:id="36" w:author="[Ericsson] Rana" w:date="2025-09-26T08:37:00Z" w16du:dateUtc="2025-09-26T06:37:00Z">
              <w:r w:rsidRPr="00AD4B46">
                <w:t xml:space="preserve">The identity of the VAL user whose UE(s) are target for power savings configuration. Alternatively, is the UE ID on which the NRM client resided </w:t>
              </w:r>
            </w:ins>
          </w:p>
        </w:tc>
      </w:tr>
      <w:tr w:rsidR="008F3E4E" w:rsidRPr="00AD4B46" w14:paraId="62AABCDB" w14:textId="77777777" w:rsidTr="007A3525">
        <w:trPr>
          <w:jc w:val="center"/>
          <w:ins w:id="37" w:author="[Ericsson] Rana" w:date="2025-09-26T08:37:00Z"/>
        </w:trPr>
        <w:tc>
          <w:tcPr>
            <w:tcW w:w="2880" w:type="dxa"/>
            <w:tcBorders>
              <w:top w:val="single" w:sz="4" w:space="0" w:color="000000"/>
              <w:left w:val="single" w:sz="4" w:space="0" w:color="000000"/>
              <w:bottom w:val="single" w:sz="4" w:space="0" w:color="000000"/>
            </w:tcBorders>
          </w:tcPr>
          <w:p w14:paraId="54F7D3BE" w14:textId="77777777" w:rsidR="008F3E4E" w:rsidRPr="00AD4B46" w:rsidRDefault="008F3E4E" w:rsidP="007A3525">
            <w:pPr>
              <w:pStyle w:val="TAL"/>
              <w:rPr>
                <w:ins w:id="38" w:author="[Ericsson] Rana" w:date="2025-09-26T08:37:00Z" w16du:dateUtc="2025-09-26T06:37:00Z"/>
              </w:rPr>
            </w:pPr>
            <w:ins w:id="39" w:author="[Ericsson] Rana" w:date="2025-09-26T08:37:00Z" w16du:dateUtc="2025-09-26T06:37:00Z">
              <w:r w:rsidRPr="00AD4B46">
                <w:t>VAL Service ID</w:t>
              </w:r>
            </w:ins>
          </w:p>
        </w:tc>
        <w:tc>
          <w:tcPr>
            <w:tcW w:w="1440" w:type="dxa"/>
            <w:tcBorders>
              <w:top w:val="single" w:sz="4" w:space="0" w:color="000000"/>
              <w:left w:val="single" w:sz="4" w:space="0" w:color="000000"/>
              <w:bottom w:val="single" w:sz="4" w:space="0" w:color="000000"/>
            </w:tcBorders>
          </w:tcPr>
          <w:p w14:paraId="4282F152" w14:textId="77777777" w:rsidR="008F3E4E" w:rsidRPr="00AD4B46" w:rsidRDefault="008F3E4E" w:rsidP="007A3525">
            <w:pPr>
              <w:pStyle w:val="TAC"/>
              <w:rPr>
                <w:ins w:id="40" w:author="[Ericsson] Rana" w:date="2025-09-26T08:37:00Z" w16du:dateUtc="2025-09-26T06:37:00Z"/>
              </w:rPr>
            </w:pPr>
            <w:ins w:id="41" w:author="[Ericsson] Rana" w:date="2025-09-26T08:37:00Z" w16du:dateUtc="2025-09-26T06:37:00Z">
              <w:r w:rsidRPr="00AD4B46">
                <w:t>M</w:t>
              </w:r>
            </w:ins>
          </w:p>
        </w:tc>
        <w:tc>
          <w:tcPr>
            <w:tcW w:w="4320" w:type="dxa"/>
            <w:tcBorders>
              <w:top w:val="single" w:sz="4" w:space="0" w:color="000000"/>
              <w:left w:val="single" w:sz="4" w:space="0" w:color="000000"/>
              <w:bottom w:val="single" w:sz="4" w:space="0" w:color="000000"/>
              <w:right w:val="single" w:sz="4" w:space="0" w:color="000000"/>
            </w:tcBorders>
          </w:tcPr>
          <w:p w14:paraId="3470B3B4" w14:textId="77777777" w:rsidR="008F3E4E" w:rsidRPr="00AD4B46" w:rsidRDefault="008F3E4E" w:rsidP="007A3525">
            <w:pPr>
              <w:pStyle w:val="TAL"/>
              <w:rPr>
                <w:ins w:id="42" w:author="[Ericsson] Rana" w:date="2025-09-26T08:37:00Z" w16du:dateUtc="2025-09-26T06:37:00Z"/>
              </w:rPr>
            </w:pPr>
            <w:ins w:id="43" w:author="[Ericsson] Rana" w:date="2025-09-26T08:37:00Z" w16du:dateUtc="2025-09-26T06:37:00Z">
              <w:r w:rsidRPr="00AD4B46">
                <w:t>The identity of the VAL service</w:t>
              </w:r>
            </w:ins>
          </w:p>
        </w:tc>
      </w:tr>
      <w:tr w:rsidR="008F3E4E" w:rsidRPr="00AD4B46" w14:paraId="32346D38" w14:textId="77777777" w:rsidTr="007A3525">
        <w:trPr>
          <w:jc w:val="center"/>
          <w:ins w:id="44" w:author="[Ericsson] Rana" w:date="2025-09-26T08:37:00Z"/>
        </w:trPr>
        <w:tc>
          <w:tcPr>
            <w:tcW w:w="2880" w:type="dxa"/>
            <w:tcBorders>
              <w:top w:val="single" w:sz="4" w:space="0" w:color="000000"/>
              <w:left w:val="single" w:sz="4" w:space="0" w:color="000000"/>
              <w:bottom w:val="single" w:sz="4" w:space="0" w:color="000000"/>
            </w:tcBorders>
          </w:tcPr>
          <w:p w14:paraId="4B1C0DCD" w14:textId="77777777" w:rsidR="008F3E4E" w:rsidRPr="00AD4B46" w:rsidRDefault="008F3E4E" w:rsidP="007A3525">
            <w:pPr>
              <w:pStyle w:val="TAL"/>
              <w:rPr>
                <w:ins w:id="45" w:author="[Ericsson] Rana" w:date="2025-09-26T08:37:00Z" w16du:dateUtc="2025-09-26T06:37:00Z"/>
              </w:rPr>
            </w:pPr>
            <w:ins w:id="46" w:author="[Ericsson] Rana" w:date="2025-09-26T08:37:00Z" w16du:dateUtc="2025-09-26T06:37:00Z">
              <w:r w:rsidRPr="00AD4B46">
                <w:t xml:space="preserve">Power saving requirements </w:t>
              </w:r>
            </w:ins>
          </w:p>
        </w:tc>
        <w:tc>
          <w:tcPr>
            <w:tcW w:w="1440" w:type="dxa"/>
            <w:tcBorders>
              <w:top w:val="single" w:sz="4" w:space="0" w:color="000000"/>
              <w:left w:val="single" w:sz="4" w:space="0" w:color="000000"/>
              <w:bottom w:val="single" w:sz="4" w:space="0" w:color="000000"/>
            </w:tcBorders>
          </w:tcPr>
          <w:p w14:paraId="0E4A4F10" w14:textId="77777777" w:rsidR="008F3E4E" w:rsidRPr="00AD4B46" w:rsidRDefault="008F3E4E" w:rsidP="007A3525">
            <w:pPr>
              <w:pStyle w:val="TAC"/>
              <w:rPr>
                <w:ins w:id="47" w:author="[Ericsson] Rana" w:date="2025-09-26T08:37:00Z" w16du:dateUtc="2025-09-26T06:37:00Z"/>
              </w:rPr>
            </w:pPr>
            <w:ins w:id="48" w:author="[Ericsson] Rana" w:date="2025-09-26T08:37:00Z" w16du:dateUtc="2025-09-26T06:37:00Z">
              <w:r w:rsidRPr="00AD4B46">
                <w:t>M</w:t>
              </w:r>
            </w:ins>
          </w:p>
        </w:tc>
        <w:tc>
          <w:tcPr>
            <w:tcW w:w="4320" w:type="dxa"/>
            <w:tcBorders>
              <w:top w:val="single" w:sz="4" w:space="0" w:color="000000"/>
              <w:left w:val="single" w:sz="4" w:space="0" w:color="000000"/>
              <w:bottom w:val="single" w:sz="4" w:space="0" w:color="000000"/>
              <w:right w:val="single" w:sz="4" w:space="0" w:color="000000"/>
            </w:tcBorders>
          </w:tcPr>
          <w:p w14:paraId="53C7C744" w14:textId="77777777" w:rsidR="008F3E4E" w:rsidRPr="00AD4B46" w:rsidRDefault="008F3E4E" w:rsidP="007A3525">
            <w:pPr>
              <w:pStyle w:val="TAL"/>
              <w:rPr>
                <w:ins w:id="49" w:author="[Ericsson] Rana" w:date="2025-09-26T08:37:00Z" w16du:dateUtc="2025-09-26T06:37:00Z"/>
              </w:rPr>
            </w:pPr>
            <w:ins w:id="50" w:author="[Ericsson] Rana" w:date="2025-09-26T08:37:00Z" w16du:dateUtc="2025-09-26T06:37:00Z">
              <w:r w:rsidRPr="00AD4B46">
                <w:t>The desired power saving requirements for the VAL UE(s), e.g., power saving mode (e.g., power-saving, balanced, performance) to be enforced for the target user(s)</w:t>
              </w:r>
            </w:ins>
          </w:p>
        </w:tc>
      </w:tr>
      <w:tr w:rsidR="008F3E4E" w:rsidRPr="00AD4B46" w14:paraId="0CB30B77" w14:textId="77777777" w:rsidTr="007A3525">
        <w:trPr>
          <w:jc w:val="center"/>
          <w:ins w:id="51" w:author="[Ericsson] Rana" w:date="2025-09-26T08:37:00Z"/>
        </w:trPr>
        <w:tc>
          <w:tcPr>
            <w:tcW w:w="8640" w:type="dxa"/>
            <w:gridSpan w:val="3"/>
            <w:tcBorders>
              <w:top w:val="single" w:sz="4" w:space="0" w:color="000000"/>
              <w:left w:val="single" w:sz="4" w:space="0" w:color="000000"/>
              <w:bottom w:val="single" w:sz="4" w:space="0" w:color="000000"/>
              <w:right w:val="single" w:sz="4" w:space="0" w:color="000000"/>
            </w:tcBorders>
          </w:tcPr>
          <w:p w14:paraId="204EDE4E" w14:textId="77777777" w:rsidR="008F3E4E" w:rsidRPr="00AD4B46" w:rsidRDefault="008F3E4E" w:rsidP="007A3525">
            <w:pPr>
              <w:pStyle w:val="TAN"/>
              <w:rPr>
                <w:ins w:id="52" w:author="[Ericsson] Rana" w:date="2025-09-26T08:37:00Z" w16du:dateUtc="2025-09-26T06:37:00Z"/>
              </w:rPr>
            </w:pPr>
            <w:ins w:id="53" w:author="[Ericsson] Rana" w:date="2025-09-26T08:37:00Z" w16du:dateUtc="2025-09-26T06:37:00Z">
              <w:r w:rsidRPr="00AD4B46">
                <w:rPr>
                  <w:lang w:eastAsia="zh-CN"/>
                </w:rPr>
                <w:t xml:space="preserve">NOTE: </w:t>
              </w:r>
              <w:r w:rsidRPr="00AD4B46">
                <w:rPr>
                  <w:lang w:eastAsia="zh-CN"/>
                </w:rPr>
                <w:tab/>
                <w:t>If the consumer is the NRM client, this IE shall be the UE ID. If the consumer is VAL server, the IE may be a list of UE IDs or identity of VAL user.</w:t>
              </w:r>
            </w:ins>
          </w:p>
        </w:tc>
      </w:tr>
    </w:tbl>
    <w:p w14:paraId="4BCB7F64" w14:textId="77777777" w:rsidR="008F3E4E" w:rsidRPr="00AD4B46" w:rsidRDefault="008F3E4E" w:rsidP="008F3E4E">
      <w:pPr>
        <w:rPr>
          <w:ins w:id="54" w:author="[Ericsson] Rana" w:date="2025-09-26T08:47:00Z" w16du:dateUtc="2025-09-26T06:47:00Z"/>
        </w:rPr>
      </w:pPr>
    </w:p>
    <w:p w14:paraId="2FA45817" w14:textId="18BF7286" w:rsidR="00DF7483" w:rsidRPr="00AD4B46" w:rsidRDefault="00DF7483" w:rsidP="00A828B4">
      <w:pPr>
        <w:pStyle w:val="Heading4"/>
        <w:rPr>
          <w:ins w:id="55" w:author="[Ericsson] Rana" w:date="2025-09-26T08:48:00Z" w16du:dateUtc="2025-09-26T06:48:00Z"/>
        </w:rPr>
      </w:pPr>
      <w:ins w:id="56" w:author="[Ericsson] Rana" w:date="2025-09-26T08:47:00Z" w16du:dateUtc="2025-09-26T06:47:00Z">
        <w:r w:rsidRPr="00AD4B46">
          <w:t>14.3.2.b</w:t>
        </w:r>
        <w:r w:rsidRPr="00AD4B46">
          <w:tab/>
          <w:t>Power saving configuration</w:t>
        </w:r>
        <w:r w:rsidR="00A828B4" w:rsidRPr="00AD4B46">
          <w:t xml:space="preserve"> request</w:t>
        </w:r>
        <w:r w:rsidRPr="00AD4B46">
          <w:t xml:space="preserve"> </w:t>
        </w:r>
      </w:ins>
    </w:p>
    <w:p w14:paraId="6014A044" w14:textId="61CFC3F4" w:rsidR="00A828B4" w:rsidRPr="00AD4B46" w:rsidRDefault="00A828B4" w:rsidP="00A828B4">
      <w:pPr>
        <w:rPr>
          <w:ins w:id="57" w:author="[Ericsson] Rana" w:date="2025-09-26T08:37:00Z" w16du:dateUtc="2025-09-26T06:37:00Z"/>
        </w:rPr>
      </w:pPr>
      <w:ins w:id="58" w:author="[Ericsson] Rana" w:date="2025-09-26T08:48:00Z" w16du:dateUtc="2025-09-26T06:48:00Z">
        <w:r w:rsidRPr="00AD4B46">
          <w:t xml:space="preserve">Table 14.3.2.b-1 describes the information flow for power saving configuration request sent from the NRM server to the NRM client </w:t>
        </w:r>
      </w:ins>
    </w:p>
    <w:p w14:paraId="58E2EAC8" w14:textId="3A0823BE" w:rsidR="008F3E4E" w:rsidRPr="00AD4B46" w:rsidRDefault="008F3E4E" w:rsidP="008F3E4E">
      <w:pPr>
        <w:pStyle w:val="TH"/>
        <w:rPr>
          <w:ins w:id="59" w:author="[Ericsson] Rana" w:date="2025-09-26T08:37:00Z" w16du:dateUtc="2025-09-26T06:37:00Z"/>
        </w:rPr>
      </w:pPr>
      <w:ins w:id="60" w:author="[Ericsson] Rana" w:date="2025-09-26T08:37:00Z" w16du:dateUtc="2025-09-26T06:37:00Z">
        <w:r w:rsidRPr="00AD4B46">
          <w:lastRenderedPageBreak/>
          <w:t xml:space="preserve">Table </w:t>
        </w:r>
      </w:ins>
      <w:ins w:id="61" w:author="[Ericsson] Rana" w:date="2025-09-26T08:49:00Z" w16du:dateUtc="2025-09-26T06:49:00Z">
        <w:r w:rsidR="008E29F4" w:rsidRPr="00AD4B46">
          <w:t>14.3.2.b</w:t>
        </w:r>
      </w:ins>
      <w:ins w:id="62" w:author="[Ericsson] Rana" w:date="2025-09-26T08:37:00Z" w16du:dateUtc="2025-09-26T06:37:00Z">
        <w:r w:rsidRPr="00AD4B46">
          <w:t>-</w:t>
        </w:r>
      </w:ins>
      <w:ins w:id="63" w:author="[Ericsson] Rana" w:date="2025-09-26T08:49:00Z" w16du:dateUtc="2025-09-26T06:49:00Z">
        <w:r w:rsidR="008E29F4" w:rsidRPr="00AD4B46">
          <w:t>1</w:t>
        </w:r>
      </w:ins>
      <w:ins w:id="64" w:author="[Ericsson] Rana" w:date="2025-09-26T08:37:00Z" w16du:dateUtc="2025-09-26T06:37:00Z">
        <w:r w:rsidRPr="00AD4B46">
          <w:t>: Power saving configuration request</w:t>
        </w:r>
      </w:ins>
    </w:p>
    <w:tbl>
      <w:tblPr>
        <w:tblW w:w="8640" w:type="dxa"/>
        <w:jc w:val="center"/>
        <w:tblLayout w:type="fixed"/>
        <w:tblLook w:val="0000" w:firstRow="0" w:lastRow="0" w:firstColumn="0" w:lastColumn="0" w:noHBand="0" w:noVBand="0"/>
      </w:tblPr>
      <w:tblGrid>
        <w:gridCol w:w="2880"/>
        <w:gridCol w:w="1440"/>
        <w:gridCol w:w="4320"/>
      </w:tblGrid>
      <w:tr w:rsidR="008F3E4E" w:rsidRPr="00AD4B46" w14:paraId="4E2080F5" w14:textId="77777777" w:rsidTr="007A3525">
        <w:trPr>
          <w:jc w:val="center"/>
          <w:ins w:id="65" w:author="[Ericsson] Rana" w:date="2025-09-26T08:37:00Z"/>
        </w:trPr>
        <w:tc>
          <w:tcPr>
            <w:tcW w:w="2880" w:type="dxa"/>
            <w:tcBorders>
              <w:top w:val="single" w:sz="4" w:space="0" w:color="000000"/>
              <w:left w:val="single" w:sz="4" w:space="0" w:color="000000"/>
              <w:bottom w:val="single" w:sz="4" w:space="0" w:color="000000"/>
            </w:tcBorders>
          </w:tcPr>
          <w:p w14:paraId="1455D120" w14:textId="77777777" w:rsidR="008F3E4E" w:rsidRPr="00AD4B46" w:rsidRDefault="008F3E4E" w:rsidP="007A3525">
            <w:pPr>
              <w:pStyle w:val="TAH"/>
              <w:rPr>
                <w:ins w:id="66" w:author="[Ericsson] Rana" w:date="2025-09-26T08:37:00Z" w16du:dateUtc="2025-09-26T06:37:00Z"/>
              </w:rPr>
            </w:pPr>
            <w:ins w:id="67" w:author="[Ericsson] Rana" w:date="2025-09-26T08:37:00Z" w16du:dateUtc="2025-09-26T06:37:00Z">
              <w:r w:rsidRPr="00AD4B46">
                <w:t>Information element</w:t>
              </w:r>
            </w:ins>
          </w:p>
        </w:tc>
        <w:tc>
          <w:tcPr>
            <w:tcW w:w="1440" w:type="dxa"/>
            <w:tcBorders>
              <w:top w:val="single" w:sz="4" w:space="0" w:color="000000"/>
              <w:left w:val="single" w:sz="4" w:space="0" w:color="000000"/>
              <w:bottom w:val="single" w:sz="4" w:space="0" w:color="000000"/>
            </w:tcBorders>
          </w:tcPr>
          <w:p w14:paraId="3B4483A1" w14:textId="77777777" w:rsidR="008F3E4E" w:rsidRPr="00AD4B46" w:rsidRDefault="008F3E4E" w:rsidP="007A3525">
            <w:pPr>
              <w:pStyle w:val="TAH"/>
              <w:rPr>
                <w:ins w:id="68" w:author="[Ericsson] Rana" w:date="2025-09-26T08:37:00Z" w16du:dateUtc="2025-09-26T06:37:00Z"/>
              </w:rPr>
            </w:pPr>
            <w:ins w:id="69" w:author="[Ericsson] Rana" w:date="2025-09-26T08:37:00Z" w16du:dateUtc="2025-09-26T06:37:00Z">
              <w:r w:rsidRPr="00AD4B46">
                <w:t>Status</w:t>
              </w:r>
            </w:ins>
          </w:p>
        </w:tc>
        <w:tc>
          <w:tcPr>
            <w:tcW w:w="4320" w:type="dxa"/>
            <w:tcBorders>
              <w:top w:val="single" w:sz="4" w:space="0" w:color="000000"/>
              <w:left w:val="single" w:sz="4" w:space="0" w:color="000000"/>
              <w:bottom w:val="single" w:sz="4" w:space="0" w:color="000000"/>
              <w:right w:val="single" w:sz="4" w:space="0" w:color="000000"/>
            </w:tcBorders>
          </w:tcPr>
          <w:p w14:paraId="4E7A8A82" w14:textId="77777777" w:rsidR="008F3E4E" w:rsidRPr="00AD4B46" w:rsidRDefault="008F3E4E" w:rsidP="007A3525">
            <w:pPr>
              <w:pStyle w:val="TAH"/>
              <w:rPr>
                <w:ins w:id="70" w:author="[Ericsson] Rana" w:date="2025-09-26T08:37:00Z" w16du:dateUtc="2025-09-26T06:37:00Z"/>
              </w:rPr>
            </w:pPr>
            <w:ins w:id="71" w:author="[Ericsson] Rana" w:date="2025-09-26T08:37:00Z" w16du:dateUtc="2025-09-26T06:37:00Z">
              <w:r w:rsidRPr="00AD4B46">
                <w:t>Description</w:t>
              </w:r>
            </w:ins>
          </w:p>
        </w:tc>
      </w:tr>
      <w:tr w:rsidR="008F3E4E" w:rsidRPr="00AD4B46" w14:paraId="664C6748" w14:textId="77777777" w:rsidTr="007A3525">
        <w:trPr>
          <w:jc w:val="center"/>
          <w:ins w:id="72" w:author="[Ericsson] Rana" w:date="2025-09-26T08:37:00Z"/>
        </w:trPr>
        <w:tc>
          <w:tcPr>
            <w:tcW w:w="2880" w:type="dxa"/>
            <w:tcBorders>
              <w:top w:val="single" w:sz="4" w:space="0" w:color="000000"/>
              <w:left w:val="single" w:sz="4" w:space="0" w:color="000000"/>
              <w:bottom w:val="single" w:sz="4" w:space="0" w:color="000000"/>
            </w:tcBorders>
          </w:tcPr>
          <w:p w14:paraId="500007C7" w14:textId="77777777" w:rsidR="008F3E4E" w:rsidRPr="00AD4B46" w:rsidRDefault="008F3E4E" w:rsidP="007A3525">
            <w:pPr>
              <w:pStyle w:val="TAL"/>
              <w:rPr>
                <w:ins w:id="73" w:author="[Ericsson] Rana" w:date="2025-09-26T08:37:00Z" w16du:dateUtc="2025-09-26T06:37:00Z"/>
              </w:rPr>
            </w:pPr>
            <w:ins w:id="74" w:author="[Ericsson] Rana" w:date="2025-09-26T08:37:00Z" w16du:dateUtc="2025-09-26T06:37:00Z">
              <w:r w:rsidRPr="00AD4B46">
                <w:t>VAL UE ID</w:t>
              </w:r>
            </w:ins>
          </w:p>
        </w:tc>
        <w:tc>
          <w:tcPr>
            <w:tcW w:w="1440" w:type="dxa"/>
            <w:tcBorders>
              <w:top w:val="single" w:sz="4" w:space="0" w:color="000000"/>
              <w:left w:val="single" w:sz="4" w:space="0" w:color="000000"/>
              <w:bottom w:val="single" w:sz="4" w:space="0" w:color="000000"/>
            </w:tcBorders>
          </w:tcPr>
          <w:p w14:paraId="2C372FCA" w14:textId="77777777" w:rsidR="008F3E4E" w:rsidRPr="00AD4B46" w:rsidRDefault="008F3E4E" w:rsidP="007A3525">
            <w:pPr>
              <w:pStyle w:val="TAC"/>
              <w:rPr>
                <w:ins w:id="75" w:author="[Ericsson] Rana" w:date="2025-09-26T08:37:00Z" w16du:dateUtc="2025-09-26T06:37:00Z"/>
              </w:rPr>
            </w:pPr>
            <w:ins w:id="76" w:author="[Ericsson] Rana" w:date="2025-09-26T08:37:00Z" w16du:dateUtc="2025-09-26T06:37:00Z">
              <w:r w:rsidRPr="00AD4B46">
                <w:t>M</w:t>
              </w:r>
            </w:ins>
          </w:p>
        </w:tc>
        <w:tc>
          <w:tcPr>
            <w:tcW w:w="4320" w:type="dxa"/>
            <w:tcBorders>
              <w:top w:val="single" w:sz="4" w:space="0" w:color="000000"/>
              <w:left w:val="single" w:sz="4" w:space="0" w:color="000000"/>
              <w:bottom w:val="single" w:sz="4" w:space="0" w:color="000000"/>
              <w:right w:val="single" w:sz="4" w:space="0" w:color="000000"/>
            </w:tcBorders>
          </w:tcPr>
          <w:p w14:paraId="5C3131B2" w14:textId="77777777" w:rsidR="008F3E4E" w:rsidRPr="00AD4B46" w:rsidRDefault="008F3E4E" w:rsidP="007A3525">
            <w:pPr>
              <w:pStyle w:val="TAL"/>
              <w:rPr>
                <w:ins w:id="77" w:author="[Ericsson] Rana" w:date="2025-09-26T08:37:00Z" w16du:dateUtc="2025-09-26T06:37:00Z"/>
              </w:rPr>
            </w:pPr>
            <w:ins w:id="78" w:author="[Ericsson] Rana" w:date="2025-09-26T08:37:00Z" w16du:dateUtc="2025-09-26T06:37:00Z">
              <w:r w:rsidRPr="00AD4B46">
                <w:t>Identity of the VAL UE which is a target for power savings configuration</w:t>
              </w:r>
            </w:ins>
          </w:p>
        </w:tc>
      </w:tr>
      <w:tr w:rsidR="008F3E4E" w:rsidRPr="00AD4B46" w14:paraId="78BB7B6D" w14:textId="77777777" w:rsidTr="007A3525">
        <w:trPr>
          <w:jc w:val="center"/>
          <w:ins w:id="79" w:author="[Ericsson] Rana" w:date="2025-09-26T08:37:00Z"/>
        </w:trPr>
        <w:tc>
          <w:tcPr>
            <w:tcW w:w="2880" w:type="dxa"/>
            <w:tcBorders>
              <w:top w:val="single" w:sz="4" w:space="0" w:color="000000"/>
              <w:left w:val="single" w:sz="4" w:space="0" w:color="000000"/>
              <w:bottom w:val="single" w:sz="4" w:space="0" w:color="000000"/>
            </w:tcBorders>
          </w:tcPr>
          <w:p w14:paraId="1C232B65" w14:textId="77777777" w:rsidR="008F3E4E" w:rsidRPr="00AD4B46" w:rsidRDefault="008F3E4E" w:rsidP="007A3525">
            <w:pPr>
              <w:pStyle w:val="TAL"/>
              <w:rPr>
                <w:ins w:id="80" w:author="[Ericsson] Rana" w:date="2025-09-26T08:37:00Z" w16du:dateUtc="2025-09-26T06:37:00Z"/>
              </w:rPr>
            </w:pPr>
            <w:ins w:id="81" w:author="[Ericsson] Rana" w:date="2025-09-26T08:37:00Z" w16du:dateUtc="2025-09-26T06:37:00Z">
              <w:r w:rsidRPr="00AD4B46">
                <w:t xml:space="preserve">Requested power saving configuration </w:t>
              </w:r>
            </w:ins>
          </w:p>
        </w:tc>
        <w:tc>
          <w:tcPr>
            <w:tcW w:w="1440" w:type="dxa"/>
            <w:tcBorders>
              <w:top w:val="single" w:sz="4" w:space="0" w:color="000000"/>
              <w:left w:val="single" w:sz="4" w:space="0" w:color="000000"/>
              <w:bottom w:val="single" w:sz="4" w:space="0" w:color="000000"/>
            </w:tcBorders>
          </w:tcPr>
          <w:p w14:paraId="0C448D4C" w14:textId="77777777" w:rsidR="008F3E4E" w:rsidRPr="00AD4B46" w:rsidRDefault="008F3E4E" w:rsidP="007A3525">
            <w:pPr>
              <w:pStyle w:val="TAC"/>
              <w:rPr>
                <w:ins w:id="82" w:author="[Ericsson] Rana" w:date="2025-09-26T08:37:00Z" w16du:dateUtc="2025-09-26T06:37:00Z"/>
              </w:rPr>
            </w:pPr>
            <w:ins w:id="83" w:author="[Ericsson] Rana" w:date="2025-09-26T08:37:00Z" w16du:dateUtc="2025-09-26T06:37:00Z">
              <w:r w:rsidRPr="00AD4B46">
                <w:t>M</w:t>
              </w:r>
            </w:ins>
          </w:p>
        </w:tc>
        <w:tc>
          <w:tcPr>
            <w:tcW w:w="4320" w:type="dxa"/>
            <w:tcBorders>
              <w:top w:val="single" w:sz="4" w:space="0" w:color="000000"/>
              <w:left w:val="single" w:sz="4" w:space="0" w:color="000000"/>
              <w:bottom w:val="single" w:sz="4" w:space="0" w:color="000000"/>
              <w:right w:val="single" w:sz="4" w:space="0" w:color="000000"/>
            </w:tcBorders>
          </w:tcPr>
          <w:p w14:paraId="3CED5AA7" w14:textId="684DF71D" w:rsidR="008F3E4E" w:rsidRPr="00AD4B46" w:rsidRDefault="008F3E4E" w:rsidP="007A3525">
            <w:pPr>
              <w:pStyle w:val="TAL"/>
              <w:rPr>
                <w:ins w:id="84" w:author="[Ericsson] Rana" w:date="2025-09-26T08:37:00Z" w16du:dateUtc="2025-09-26T06:37:00Z"/>
              </w:rPr>
            </w:pPr>
            <w:ins w:id="85" w:author="[Ericsson] Rana" w:date="2025-09-26T08:37:00Z" w16du:dateUtc="2025-09-26T06:37:00Z">
              <w:r w:rsidRPr="00AD4B46">
                <w:t>The desired power saving configuration to be updated for the target user, e.g., DRX and eDRX configurations in 3GPP TS 38.331 [</w:t>
              </w:r>
            </w:ins>
            <w:ins w:id="86" w:author="[Ericsson] Rana" w:date="2025-09-26T12:24:00Z" w16du:dateUtc="2025-09-26T10:24:00Z">
              <w:r w:rsidR="008B3E08">
                <w:t>38.331</w:t>
              </w:r>
            </w:ins>
            <w:ins w:id="87" w:author="[Ericsson] Rana" w:date="2025-09-26T08:37:00Z" w16du:dateUtc="2025-09-26T06:37:00Z">
              <w:r w:rsidRPr="00AD4B46">
                <w:t>] clause 6.3, clause 6.2, respectively.</w:t>
              </w:r>
            </w:ins>
          </w:p>
        </w:tc>
      </w:tr>
    </w:tbl>
    <w:p w14:paraId="4B7AFEBB" w14:textId="77777777" w:rsidR="008F3E4E" w:rsidRPr="00AD4B46" w:rsidRDefault="008F3E4E" w:rsidP="008F3E4E">
      <w:pPr>
        <w:rPr>
          <w:ins w:id="88" w:author="[Ericsson] Rana" w:date="2025-09-26T08:50:00Z" w16du:dateUtc="2025-09-26T06:50:00Z"/>
        </w:rPr>
      </w:pPr>
    </w:p>
    <w:p w14:paraId="5DDF20F9" w14:textId="327EE32E" w:rsidR="00DF1A90" w:rsidRPr="00AD4B46" w:rsidRDefault="00DF1A90" w:rsidP="00434715">
      <w:pPr>
        <w:pStyle w:val="Heading4"/>
        <w:rPr>
          <w:ins w:id="89" w:author="[Ericsson] Rana" w:date="2025-09-26T08:52:00Z" w16du:dateUtc="2025-09-26T06:52:00Z"/>
        </w:rPr>
      </w:pPr>
      <w:ins w:id="90" w:author="[Ericsson] Rana" w:date="2025-09-26T08:50:00Z" w16du:dateUtc="2025-09-26T06:50:00Z">
        <w:r w:rsidRPr="00AD4B46">
          <w:t>14.3.2.c</w:t>
        </w:r>
        <w:r w:rsidRPr="00AD4B46">
          <w:tab/>
        </w:r>
        <w:r w:rsidR="00434715" w:rsidRPr="00AD4B46">
          <w:t xml:space="preserve">Power saving </w:t>
        </w:r>
      </w:ins>
      <w:ins w:id="91" w:author="[Ericsson] Rana" w:date="2025-09-26T08:51:00Z" w16du:dateUtc="2025-09-26T06:51:00Z">
        <w:r w:rsidR="00434715" w:rsidRPr="00AD4B46">
          <w:t>configuration response</w:t>
        </w:r>
      </w:ins>
    </w:p>
    <w:p w14:paraId="40FFC398" w14:textId="149B518E" w:rsidR="00023FC6" w:rsidRPr="00AD4B46" w:rsidRDefault="00023FC6" w:rsidP="00023FC6">
      <w:pPr>
        <w:rPr>
          <w:ins w:id="92" w:author="[Ericsson] Rana" w:date="2025-09-26T08:37:00Z" w16du:dateUtc="2025-09-26T06:37:00Z"/>
        </w:rPr>
      </w:pPr>
      <w:ins w:id="93" w:author="[Ericsson] Rana" w:date="2025-09-26T08:52:00Z" w16du:dateUtc="2025-09-26T06:52:00Z">
        <w:r w:rsidRPr="00AD4B46">
          <w:t>Table 14</w:t>
        </w:r>
      </w:ins>
      <w:ins w:id="94" w:author="[Ericsson] Rana" w:date="2025-09-26T08:53:00Z" w16du:dateUtc="2025-09-26T06:53:00Z">
        <w:r w:rsidRPr="00AD4B46">
          <w:t>.3.2.c-1</w:t>
        </w:r>
      </w:ins>
      <w:ins w:id="95" w:author="[Ericsson] Rana" w:date="2025-09-26T08:57:00Z" w16du:dateUtc="2025-09-26T06:57:00Z">
        <w:r w:rsidR="00F00C6D" w:rsidRPr="00AD4B46">
          <w:t xml:space="preserve"> describes the information flow for power saving configuration response </w:t>
        </w:r>
        <w:r w:rsidR="00290C0D" w:rsidRPr="00AD4B46">
          <w:t>sent from the NRM client</w:t>
        </w:r>
      </w:ins>
      <w:ins w:id="96" w:author="[Ericsson] Rana" w:date="2025-09-26T08:58:00Z" w16du:dateUtc="2025-09-26T06:58:00Z">
        <w:r w:rsidR="00290C0D" w:rsidRPr="00AD4B46">
          <w:t xml:space="preserve"> to NRM server</w:t>
        </w:r>
        <w:r w:rsidR="005053E6" w:rsidRPr="00AD4B46">
          <w:t>.</w:t>
        </w:r>
      </w:ins>
    </w:p>
    <w:p w14:paraId="488B28C5" w14:textId="2397CC8D" w:rsidR="008F3E4E" w:rsidRPr="00AD4B46" w:rsidRDefault="008F3E4E" w:rsidP="008F3E4E">
      <w:pPr>
        <w:pStyle w:val="TH"/>
        <w:rPr>
          <w:ins w:id="97" w:author="[Ericsson] Rana" w:date="2025-09-26T08:37:00Z" w16du:dateUtc="2025-09-26T06:37:00Z"/>
        </w:rPr>
      </w:pPr>
      <w:ins w:id="98" w:author="[Ericsson] Rana" w:date="2025-09-26T08:37:00Z" w16du:dateUtc="2025-09-26T06:37:00Z">
        <w:r w:rsidRPr="00AD4B46">
          <w:t xml:space="preserve">Table </w:t>
        </w:r>
      </w:ins>
      <w:ins w:id="99" w:author="[Ericsson] Rana" w:date="2025-09-26T08:51:00Z" w16du:dateUtc="2025-09-26T06:51:00Z">
        <w:r w:rsidR="00434715" w:rsidRPr="00AD4B46">
          <w:t>14.3.2.c-1</w:t>
        </w:r>
      </w:ins>
      <w:ins w:id="100" w:author="[Ericsson] Rana" w:date="2025-09-26T08:37:00Z" w16du:dateUtc="2025-09-26T06:37:00Z">
        <w:r w:rsidRPr="00AD4B46">
          <w:t>: Power saving configuration response</w:t>
        </w:r>
      </w:ins>
    </w:p>
    <w:tbl>
      <w:tblPr>
        <w:tblW w:w="8640" w:type="dxa"/>
        <w:jc w:val="center"/>
        <w:tblLayout w:type="fixed"/>
        <w:tblLook w:val="0000" w:firstRow="0" w:lastRow="0" w:firstColumn="0" w:lastColumn="0" w:noHBand="0" w:noVBand="0"/>
      </w:tblPr>
      <w:tblGrid>
        <w:gridCol w:w="2880"/>
        <w:gridCol w:w="1440"/>
        <w:gridCol w:w="4320"/>
      </w:tblGrid>
      <w:tr w:rsidR="008F3E4E" w:rsidRPr="00AD4B46" w14:paraId="0B02761C" w14:textId="77777777" w:rsidTr="007A3525">
        <w:trPr>
          <w:jc w:val="center"/>
          <w:ins w:id="101" w:author="[Ericsson] Rana" w:date="2025-09-26T08:37:00Z"/>
        </w:trPr>
        <w:tc>
          <w:tcPr>
            <w:tcW w:w="2880" w:type="dxa"/>
            <w:tcBorders>
              <w:top w:val="single" w:sz="4" w:space="0" w:color="000000" w:themeColor="text1"/>
              <w:left w:val="single" w:sz="4" w:space="0" w:color="000000" w:themeColor="text1"/>
              <w:bottom w:val="single" w:sz="4" w:space="0" w:color="000000" w:themeColor="text1"/>
            </w:tcBorders>
          </w:tcPr>
          <w:p w14:paraId="1DA7E96E" w14:textId="77777777" w:rsidR="008F3E4E" w:rsidRPr="00AD4B46" w:rsidRDefault="008F3E4E" w:rsidP="007A3525">
            <w:pPr>
              <w:pStyle w:val="TAH"/>
              <w:rPr>
                <w:ins w:id="102" w:author="[Ericsson] Rana" w:date="2025-09-26T08:37:00Z" w16du:dateUtc="2025-09-26T06:37:00Z"/>
              </w:rPr>
            </w:pPr>
            <w:ins w:id="103" w:author="[Ericsson] Rana" w:date="2025-09-26T08:37:00Z" w16du:dateUtc="2025-09-26T06:37:00Z">
              <w:r w:rsidRPr="00AD4B46">
                <w:t>Information element</w:t>
              </w:r>
            </w:ins>
          </w:p>
        </w:tc>
        <w:tc>
          <w:tcPr>
            <w:tcW w:w="1440" w:type="dxa"/>
            <w:tcBorders>
              <w:top w:val="single" w:sz="4" w:space="0" w:color="000000" w:themeColor="text1"/>
              <w:left w:val="single" w:sz="4" w:space="0" w:color="000000" w:themeColor="text1"/>
              <w:bottom w:val="single" w:sz="4" w:space="0" w:color="000000" w:themeColor="text1"/>
            </w:tcBorders>
          </w:tcPr>
          <w:p w14:paraId="4DB2EEF6" w14:textId="77777777" w:rsidR="008F3E4E" w:rsidRPr="00AD4B46" w:rsidRDefault="008F3E4E" w:rsidP="007A3525">
            <w:pPr>
              <w:pStyle w:val="TAH"/>
              <w:rPr>
                <w:ins w:id="104" w:author="[Ericsson] Rana" w:date="2025-09-26T08:37:00Z" w16du:dateUtc="2025-09-26T06:37:00Z"/>
              </w:rPr>
            </w:pPr>
            <w:ins w:id="105" w:author="[Ericsson] Rana" w:date="2025-09-26T08:37:00Z" w16du:dateUtc="2025-09-26T06:37:00Z">
              <w:r w:rsidRPr="00AD4B46">
                <w:t>Status</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863093" w14:textId="77777777" w:rsidR="008F3E4E" w:rsidRPr="00AD4B46" w:rsidRDefault="008F3E4E" w:rsidP="007A3525">
            <w:pPr>
              <w:pStyle w:val="TAH"/>
              <w:rPr>
                <w:ins w:id="106" w:author="[Ericsson] Rana" w:date="2025-09-26T08:37:00Z" w16du:dateUtc="2025-09-26T06:37:00Z"/>
              </w:rPr>
            </w:pPr>
            <w:ins w:id="107" w:author="[Ericsson] Rana" w:date="2025-09-26T08:37:00Z" w16du:dateUtc="2025-09-26T06:37:00Z">
              <w:r w:rsidRPr="00AD4B46">
                <w:t>Description</w:t>
              </w:r>
            </w:ins>
          </w:p>
        </w:tc>
      </w:tr>
      <w:tr w:rsidR="008F3E4E" w:rsidRPr="00AD4B46" w14:paraId="5FC95DCE" w14:textId="77777777" w:rsidTr="007A3525">
        <w:trPr>
          <w:jc w:val="center"/>
          <w:ins w:id="108" w:author="[Ericsson] Rana" w:date="2025-09-26T08:37:00Z"/>
        </w:trPr>
        <w:tc>
          <w:tcPr>
            <w:tcW w:w="2880" w:type="dxa"/>
            <w:tcBorders>
              <w:top w:val="single" w:sz="4" w:space="0" w:color="000000" w:themeColor="text1"/>
              <w:left w:val="single" w:sz="4" w:space="0" w:color="000000" w:themeColor="text1"/>
              <w:bottom w:val="single" w:sz="4" w:space="0" w:color="000000" w:themeColor="text1"/>
            </w:tcBorders>
          </w:tcPr>
          <w:p w14:paraId="7879C990" w14:textId="77777777" w:rsidR="008F3E4E" w:rsidRPr="00AD4B46" w:rsidRDefault="008F3E4E" w:rsidP="007A3525">
            <w:pPr>
              <w:pStyle w:val="TAL"/>
              <w:rPr>
                <w:ins w:id="109" w:author="[Ericsson] Rana" w:date="2025-09-26T08:37:00Z" w16du:dateUtc="2025-09-26T06:37:00Z"/>
              </w:rPr>
            </w:pPr>
            <w:ins w:id="110" w:author="[Ericsson] Rana" w:date="2025-09-26T08:37:00Z" w16du:dateUtc="2025-09-26T06:37:00Z">
              <w:r w:rsidRPr="00AD4B46">
                <w:t>VAL UE ID</w:t>
              </w:r>
            </w:ins>
          </w:p>
        </w:tc>
        <w:tc>
          <w:tcPr>
            <w:tcW w:w="1440" w:type="dxa"/>
            <w:tcBorders>
              <w:top w:val="single" w:sz="4" w:space="0" w:color="000000" w:themeColor="text1"/>
              <w:left w:val="single" w:sz="4" w:space="0" w:color="000000" w:themeColor="text1"/>
              <w:bottom w:val="single" w:sz="4" w:space="0" w:color="000000" w:themeColor="text1"/>
            </w:tcBorders>
          </w:tcPr>
          <w:p w14:paraId="73369EC2" w14:textId="77777777" w:rsidR="008F3E4E" w:rsidRPr="00AD4B46" w:rsidRDefault="008F3E4E" w:rsidP="007A3525">
            <w:pPr>
              <w:pStyle w:val="TAC"/>
              <w:rPr>
                <w:ins w:id="111" w:author="[Ericsson] Rana" w:date="2025-09-26T08:37:00Z" w16du:dateUtc="2025-09-26T06:37:00Z"/>
              </w:rPr>
            </w:pPr>
            <w:ins w:id="112" w:author="[Ericsson] Rana" w:date="2025-09-26T08:37:00Z" w16du:dateUtc="2025-09-26T06:37:00Z">
              <w:r w:rsidRPr="00AD4B46">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7565A6" w14:textId="77777777" w:rsidR="008F3E4E" w:rsidRPr="00AD4B46" w:rsidRDefault="008F3E4E" w:rsidP="007A3525">
            <w:pPr>
              <w:pStyle w:val="TAL"/>
              <w:rPr>
                <w:ins w:id="113" w:author="[Ericsson] Rana" w:date="2025-09-26T08:37:00Z" w16du:dateUtc="2025-09-26T06:37:00Z"/>
              </w:rPr>
            </w:pPr>
            <w:ins w:id="114" w:author="[Ericsson] Rana" w:date="2025-09-26T08:37:00Z" w16du:dateUtc="2025-09-26T06:37:00Z">
              <w:r w:rsidRPr="00AD4B46">
                <w:t>Identity of the VAL UE which is a target for power savings configuration</w:t>
              </w:r>
            </w:ins>
          </w:p>
        </w:tc>
      </w:tr>
      <w:tr w:rsidR="008F3E4E" w:rsidRPr="00AD4B46" w14:paraId="312AEB3A" w14:textId="77777777" w:rsidTr="007A3525">
        <w:trPr>
          <w:jc w:val="center"/>
          <w:ins w:id="115" w:author="[Ericsson] Rana" w:date="2025-09-26T08:37:00Z"/>
        </w:trPr>
        <w:tc>
          <w:tcPr>
            <w:tcW w:w="2880" w:type="dxa"/>
            <w:tcBorders>
              <w:top w:val="single" w:sz="4" w:space="0" w:color="000000" w:themeColor="text1"/>
              <w:left w:val="single" w:sz="4" w:space="0" w:color="000000" w:themeColor="text1"/>
              <w:bottom w:val="single" w:sz="4" w:space="0" w:color="000000" w:themeColor="text1"/>
            </w:tcBorders>
          </w:tcPr>
          <w:p w14:paraId="4B209322" w14:textId="77777777" w:rsidR="008F3E4E" w:rsidRPr="00AD4B46" w:rsidRDefault="008F3E4E" w:rsidP="007A3525">
            <w:pPr>
              <w:pStyle w:val="TAL"/>
              <w:rPr>
                <w:ins w:id="116" w:author="[Ericsson] Rana" w:date="2025-09-26T08:37:00Z" w16du:dateUtc="2025-09-26T06:37:00Z"/>
              </w:rPr>
            </w:pPr>
            <w:ins w:id="117" w:author="[Ericsson] Rana" w:date="2025-09-26T08:37:00Z" w16du:dateUtc="2025-09-26T06:37:00Z">
              <w:r w:rsidRPr="00AD4B46">
                <w:t>Result</w:t>
              </w:r>
            </w:ins>
          </w:p>
        </w:tc>
        <w:tc>
          <w:tcPr>
            <w:tcW w:w="1440" w:type="dxa"/>
            <w:tcBorders>
              <w:top w:val="single" w:sz="4" w:space="0" w:color="000000" w:themeColor="text1"/>
              <w:left w:val="single" w:sz="4" w:space="0" w:color="000000" w:themeColor="text1"/>
              <w:bottom w:val="single" w:sz="4" w:space="0" w:color="000000" w:themeColor="text1"/>
            </w:tcBorders>
          </w:tcPr>
          <w:p w14:paraId="3BB95D63" w14:textId="77777777" w:rsidR="008F3E4E" w:rsidRPr="00AD4B46" w:rsidRDefault="008F3E4E" w:rsidP="007A3525">
            <w:pPr>
              <w:pStyle w:val="TAC"/>
              <w:rPr>
                <w:ins w:id="118" w:author="[Ericsson] Rana" w:date="2025-09-26T08:37:00Z" w16du:dateUtc="2025-09-26T06:37:00Z"/>
              </w:rPr>
            </w:pPr>
            <w:ins w:id="119" w:author="[Ericsson] Rana" w:date="2025-09-26T08:37:00Z" w16du:dateUtc="2025-09-26T06:37:00Z">
              <w:r w:rsidRPr="00AD4B46">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40773B" w14:textId="77777777" w:rsidR="008F3E4E" w:rsidRPr="00AD4B46" w:rsidRDefault="008F3E4E" w:rsidP="007A3525">
            <w:pPr>
              <w:pStyle w:val="TAL"/>
              <w:rPr>
                <w:ins w:id="120" w:author="[Ericsson] Rana" w:date="2025-09-26T08:37:00Z" w16du:dateUtc="2025-09-26T06:37:00Z"/>
              </w:rPr>
            </w:pPr>
            <w:ins w:id="121" w:author="[Ericsson] Rana" w:date="2025-09-26T08:37:00Z" w16du:dateUtc="2025-09-26T06:37:00Z">
              <w:r w:rsidRPr="00AD4B46">
                <w:t>Indicates whether the result of the power saving configuration request is successful or not</w:t>
              </w:r>
            </w:ins>
          </w:p>
        </w:tc>
      </w:tr>
      <w:tr w:rsidR="008F3E4E" w:rsidRPr="00AD4B46" w14:paraId="4F98711E" w14:textId="77777777" w:rsidTr="007A3525">
        <w:trPr>
          <w:jc w:val="center"/>
          <w:ins w:id="122" w:author="[Ericsson] Rana" w:date="2025-09-26T08:37:00Z"/>
        </w:trPr>
        <w:tc>
          <w:tcPr>
            <w:tcW w:w="2880" w:type="dxa"/>
            <w:tcBorders>
              <w:top w:val="single" w:sz="4" w:space="0" w:color="000000" w:themeColor="text1"/>
              <w:left w:val="single" w:sz="4" w:space="0" w:color="000000" w:themeColor="text1"/>
              <w:bottom w:val="single" w:sz="4" w:space="0" w:color="000000" w:themeColor="text1"/>
            </w:tcBorders>
          </w:tcPr>
          <w:p w14:paraId="568ECCE9" w14:textId="77777777" w:rsidR="008F3E4E" w:rsidRPr="00AD4B46" w:rsidRDefault="008F3E4E" w:rsidP="007A3525">
            <w:pPr>
              <w:pStyle w:val="TAL"/>
              <w:rPr>
                <w:ins w:id="123" w:author="[Ericsson] Rana" w:date="2025-09-26T08:37:00Z" w16du:dateUtc="2025-09-26T06:37:00Z"/>
              </w:rPr>
            </w:pPr>
            <w:ins w:id="124" w:author="[Ericsson] Rana" w:date="2025-09-26T08:37:00Z" w16du:dateUtc="2025-09-26T06:37:00Z">
              <w:r w:rsidRPr="00AD4B46">
                <w:t>Accepted power saving configuration</w:t>
              </w:r>
            </w:ins>
          </w:p>
        </w:tc>
        <w:tc>
          <w:tcPr>
            <w:tcW w:w="1440" w:type="dxa"/>
            <w:tcBorders>
              <w:top w:val="single" w:sz="4" w:space="0" w:color="000000" w:themeColor="text1"/>
              <w:left w:val="single" w:sz="4" w:space="0" w:color="000000" w:themeColor="text1"/>
              <w:bottom w:val="single" w:sz="4" w:space="0" w:color="000000" w:themeColor="text1"/>
            </w:tcBorders>
          </w:tcPr>
          <w:p w14:paraId="3F57F35E" w14:textId="77777777" w:rsidR="008F3E4E" w:rsidRPr="00AD4B46" w:rsidRDefault="008F3E4E" w:rsidP="007A3525">
            <w:pPr>
              <w:pStyle w:val="TAC"/>
              <w:rPr>
                <w:ins w:id="125" w:author="[Ericsson] Rana" w:date="2025-09-26T08:37:00Z" w16du:dateUtc="2025-09-26T06:37:00Z"/>
              </w:rPr>
            </w:pPr>
            <w:ins w:id="126" w:author="[Ericsson] Rana" w:date="2025-09-26T08:37:00Z" w16du:dateUtc="2025-09-26T06:37:00Z">
              <w:r w:rsidRPr="00AD4B46">
                <w:t>O (NOTE)</w:t>
              </w:r>
            </w:ins>
          </w:p>
          <w:p w14:paraId="2C202621" w14:textId="77777777" w:rsidR="008F3E4E" w:rsidRPr="00AD4B46" w:rsidRDefault="008F3E4E" w:rsidP="007A3525">
            <w:pPr>
              <w:pStyle w:val="TAC"/>
              <w:rPr>
                <w:ins w:id="127" w:author="[Ericsson] Rana" w:date="2025-09-26T08:37:00Z" w16du:dateUtc="2025-09-26T06:37:00Z"/>
              </w:rPr>
            </w:pP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6396AE" w14:textId="77777777" w:rsidR="008F3E4E" w:rsidRPr="00AD4B46" w:rsidRDefault="008F3E4E" w:rsidP="007A3525">
            <w:pPr>
              <w:pStyle w:val="TAL"/>
              <w:rPr>
                <w:ins w:id="128" w:author="[Ericsson] Rana" w:date="2025-09-26T08:37:00Z" w16du:dateUtc="2025-09-26T06:37:00Z"/>
              </w:rPr>
            </w:pPr>
            <w:ins w:id="129" w:author="[Ericsson] Rana" w:date="2025-09-26T08:37:00Z" w16du:dateUtc="2025-09-26T06:37:00Z">
              <w:r w:rsidRPr="00AD4B46">
                <w:t xml:space="preserve">Indicates the accepted power saving configuration </w:t>
              </w:r>
            </w:ins>
          </w:p>
        </w:tc>
      </w:tr>
      <w:tr w:rsidR="008F3E4E" w:rsidRPr="00AD4B46" w14:paraId="5F83B439" w14:textId="77777777" w:rsidTr="007A3525">
        <w:trPr>
          <w:jc w:val="center"/>
          <w:ins w:id="130" w:author="[Ericsson] Rana" w:date="2025-09-26T08:37:00Z"/>
        </w:trPr>
        <w:tc>
          <w:tcPr>
            <w:tcW w:w="864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3878EC" w14:textId="77777777" w:rsidR="008F3E4E" w:rsidRPr="00AD4B46" w:rsidRDefault="008F3E4E" w:rsidP="007A3525">
            <w:pPr>
              <w:pStyle w:val="TAN"/>
              <w:rPr>
                <w:ins w:id="131" w:author="[Ericsson] Rana" w:date="2025-09-26T08:37:00Z" w16du:dateUtc="2025-09-26T06:37:00Z"/>
                <w:u w:val="single"/>
                <w:lang w:eastAsia="zh-CN"/>
              </w:rPr>
            </w:pPr>
            <w:ins w:id="132" w:author="[Ericsson] Rana" w:date="2025-09-26T08:37:00Z" w16du:dateUtc="2025-09-26T06:37:00Z">
              <w:r w:rsidRPr="00AD4B46">
                <w:rPr>
                  <w:lang w:eastAsia="zh-CN"/>
                </w:rPr>
                <w:t>NOTE:</w:t>
              </w:r>
              <w:r w:rsidRPr="00AD4B46">
                <w:tab/>
                <w:t xml:space="preserve">This information element is present if the accepted power saving configurations are different from the desired one. </w:t>
              </w:r>
            </w:ins>
          </w:p>
        </w:tc>
      </w:tr>
    </w:tbl>
    <w:p w14:paraId="5AA5DB47" w14:textId="77777777" w:rsidR="008F3E4E" w:rsidRPr="00AD4B46" w:rsidRDefault="008F3E4E" w:rsidP="008F3E4E">
      <w:pPr>
        <w:rPr>
          <w:ins w:id="133" w:author="[Ericsson] Rana" w:date="2025-09-26T08:58:00Z" w16du:dateUtc="2025-09-26T06:58:00Z"/>
        </w:rPr>
      </w:pPr>
    </w:p>
    <w:p w14:paraId="021881A4" w14:textId="10EE1FE6" w:rsidR="005053E6" w:rsidRPr="00AD4B46" w:rsidRDefault="005053E6" w:rsidP="005053E6">
      <w:pPr>
        <w:pStyle w:val="Heading4"/>
        <w:rPr>
          <w:ins w:id="134" w:author="[Ericsson] Rana" w:date="2025-09-26T08:58:00Z" w16du:dateUtc="2025-09-26T06:58:00Z"/>
        </w:rPr>
      </w:pPr>
      <w:ins w:id="135" w:author="[Ericsson] Rana" w:date="2025-09-26T08:58:00Z" w16du:dateUtc="2025-09-26T06:58:00Z">
        <w:r w:rsidRPr="00AD4B46">
          <w:t>14.3.2.d</w:t>
        </w:r>
        <w:r w:rsidRPr="00AD4B46">
          <w:tab/>
          <w:t>Power saving assist response</w:t>
        </w:r>
      </w:ins>
    </w:p>
    <w:p w14:paraId="21D0553A" w14:textId="344FE9CA" w:rsidR="005053E6" w:rsidRPr="00AD4B46" w:rsidRDefault="007F22AC" w:rsidP="008F3E4E">
      <w:pPr>
        <w:rPr>
          <w:ins w:id="136" w:author="[Ericsson] Rana" w:date="2025-09-26T08:37:00Z" w16du:dateUtc="2025-09-26T06:37:00Z"/>
        </w:rPr>
      </w:pPr>
      <w:ins w:id="137" w:author="[Ericsson] Rana" w:date="2025-09-26T09:00:00Z" w16du:dateUtc="2025-09-26T07:00:00Z">
        <w:r w:rsidRPr="00AD4B46">
          <w:t xml:space="preserve">Table 14.3.2.d-1 describes power saving assist response sent from </w:t>
        </w:r>
      </w:ins>
      <w:ins w:id="138" w:author="[Ericsson] Rana" w:date="2025-09-26T09:16:00Z" w16du:dateUtc="2025-09-26T07:16:00Z">
        <w:r w:rsidR="00FD0F2E" w:rsidRPr="00AD4B46">
          <w:t xml:space="preserve">the NRM server to the VAL server and from NRM sever to the NRM client. </w:t>
        </w:r>
      </w:ins>
    </w:p>
    <w:p w14:paraId="27DA1434" w14:textId="05D3235C" w:rsidR="008F3E4E" w:rsidRPr="00AD4B46" w:rsidRDefault="008F3E4E" w:rsidP="008F3E4E">
      <w:pPr>
        <w:pStyle w:val="TH"/>
        <w:rPr>
          <w:ins w:id="139" w:author="[Ericsson] Rana" w:date="2025-09-26T08:37:00Z" w16du:dateUtc="2025-09-26T06:37:00Z"/>
        </w:rPr>
      </w:pPr>
      <w:ins w:id="140" w:author="[Ericsson] Rana" w:date="2025-09-26T08:37:00Z" w16du:dateUtc="2025-09-26T06:37:00Z">
        <w:r w:rsidRPr="00AD4B46">
          <w:t xml:space="preserve">Table </w:t>
        </w:r>
      </w:ins>
      <w:ins w:id="141" w:author="[Ericsson] Rana" w:date="2025-09-26T09:17:00Z" w16du:dateUtc="2025-09-26T07:17:00Z">
        <w:r w:rsidR="00CC721A" w:rsidRPr="00AD4B46">
          <w:t>14.3.2</w:t>
        </w:r>
        <w:r w:rsidR="00FB0E5C" w:rsidRPr="00AD4B46">
          <w:t>.d-1</w:t>
        </w:r>
      </w:ins>
      <w:ins w:id="142" w:author="[Ericsson] Rana" w:date="2025-09-26T08:37:00Z" w16du:dateUtc="2025-09-26T06:37:00Z">
        <w:r w:rsidRPr="00AD4B46">
          <w:t>: Power saving assist response</w:t>
        </w:r>
      </w:ins>
    </w:p>
    <w:tbl>
      <w:tblPr>
        <w:tblW w:w="8640" w:type="dxa"/>
        <w:jc w:val="center"/>
        <w:tblLayout w:type="fixed"/>
        <w:tblLook w:val="0000" w:firstRow="0" w:lastRow="0" w:firstColumn="0" w:lastColumn="0" w:noHBand="0" w:noVBand="0"/>
      </w:tblPr>
      <w:tblGrid>
        <w:gridCol w:w="2880"/>
        <w:gridCol w:w="1440"/>
        <w:gridCol w:w="4320"/>
      </w:tblGrid>
      <w:tr w:rsidR="008F3E4E" w:rsidRPr="00AD4B46" w14:paraId="172884F8" w14:textId="77777777" w:rsidTr="007A3525">
        <w:trPr>
          <w:jc w:val="center"/>
          <w:ins w:id="143" w:author="[Ericsson] Rana" w:date="2025-09-26T08:37:00Z"/>
        </w:trPr>
        <w:tc>
          <w:tcPr>
            <w:tcW w:w="2880" w:type="dxa"/>
            <w:tcBorders>
              <w:top w:val="single" w:sz="4" w:space="0" w:color="000000" w:themeColor="text1"/>
              <w:left w:val="single" w:sz="4" w:space="0" w:color="000000" w:themeColor="text1"/>
              <w:bottom w:val="single" w:sz="4" w:space="0" w:color="000000" w:themeColor="text1"/>
            </w:tcBorders>
          </w:tcPr>
          <w:p w14:paraId="7445C775" w14:textId="77777777" w:rsidR="008F3E4E" w:rsidRPr="00AD4B46" w:rsidRDefault="008F3E4E" w:rsidP="007A3525">
            <w:pPr>
              <w:pStyle w:val="TAH"/>
              <w:rPr>
                <w:ins w:id="144" w:author="[Ericsson] Rana" w:date="2025-09-26T08:37:00Z" w16du:dateUtc="2025-09-26T06:37:00Z"/>
              </w:rPr>
            </w:pPr>
            <w:ins w:id="145" w:author="[Ericsson] Rana" w:date="2025-09-26T08:37:00Z" w16du:dateUtc="2025-09-26T06:37:00Z">
              <w:r w:rsidRPr="00AD4B46">
                <w:t>Information element</w:t>
              </w:r>
            </w:ins>
          </w:p>
        </w:tc>
        <w:tc>
          <w:tcPr>
            <w:tcW w:w="1440" w:type="dxa"/>
            <w:tcBorders>
              <w:top w:val="single" w:sz="4" w:space="0" w:color="000000" w:themeColor="text1"/>
              <w:left w:val="single" w:sz="4" w:space="0" w:color="000000" w:themeColor="text1"/>
              <w:bottom w:val="single" w:sz="4" w:space="0" w:color="000000" w:themeColor="text1"/>
            </w:tcBorders>
          </w:tcPr>
          <w:p w14:paraId="3401D907" w14:textId="77777777" w:rsidR="008F3E4E" w:rsidRPr="00AD4B46" w:rsidRDefault="008F3E4E" w:rsidP="007A3525">
            <w:pPr>
              <w:pStyle w:val="TAH"/>
              <w:rPr>
                <w:ins w:id="146" w:author="[Ericsson] Rana" w:date="2025-09-26T08:37:00Z" w16du:dateUtc="2025-09-26T06:37:00Z"/>
              </w:rPr>
            </w:pPr>
            <w:ins w:id="147" w:author="[Ericsson] Rana" w:date="2025-09-26T08:37:00Z" w16du:dateUtc="2025-09-26T06:37:00Z">
              <w:r w:rsidRPr="00AD4B46">
                <w:t>Status</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EFAF65" w14:textId="77777777" w:rsidR="008F3E4E" w:rsidRPr="00AD4B46" w:rsidRDefault="008F3E4E" w:rsidP="007A3525">
            <w:pPr>
              <w:pStyle w:val="TAH"/>
              <w:rPr>
                <w:ins w:id="148" w:author="[Ericsson] Rana" w:date="2025-09-26T08:37:00Z" w16du:dateUtc="2025-09-26T06:37:00Z"/>
              </w:rPr>
            </w:pPr>
            <w:ins w:id="149" w:author="[Ericsson] Rana" w:date="2025-09-26T08:37:00Z" w16du:dateUtc="2025-09-26T06:37:00Z">
              <w:r w:rsidRPr="00AD4B46">
                <w:t>Description</w:t>
              </w:r>
            </w:ins>
          </w:p>
        </w:tc>
      </w:tr>
      <w:tr w:rsidR="008F3E4E" w:rsidRPr="00AD4B46" w14:paraId="289A95C7" w14:textId="77777777" w:rsidTr="007A3525">
        <w:trPr>
          <w:jc w:val="center"/>
          <w:ins w:id="150" w:author="[Ericsson] Rana" w:date="2025-09-26T08:37:00Z"/>
        </w:trPr>
        <w:tc>
          <w:tcPr>
            <w:tcW w:w="2880" w:type="dxa"/>
            <w:tcBorders>
              <w:top w:val="single" w:sz="4" w:space="0" w:color="000000" w:themeColor="text1"/>
              <w:left w:val="single" w:sz="4" w:space="0" w:color="000000" w:themeColor="text1"/>
              <w:bottom w:val="single" w:sz="4" w:space="0" w:color="000000" w:themeColor="text1"/>
            </w:tcBorders>
          </w:tcPr>
          <w:p w14:paraId="0881D851" w14:textId="77777777" w:rsidR="008F3E4E" w:rsidRPr="00AD4B46" w:rsidRDefault="008F3E4E" w:rsidP="007A3525">
            <w:pPr>
              <w:pStyle w:val="TAL"/>
              <w:rPr>
                <w:ins w:id="151" w:author="[Ericsson] Rana" w:date="2025-09-26T08:37:00Z" w16du:dateUtc="2025-09-26T06:37:00Z"/>
              </w:rPr>
            </w:pPr>
            <w:ins w:id="152" w:author="[Ericsson] Rana" w:date="2025-09-26T08:37:00Z" w16du:dateUtc="2025-09-26T06:37:00Z">
              <w:r w:rsidRPr="00AD4B46">
                <w:t>VAL User or VAL UE(s) ID(s) (NOTE)</w:t>
              </w:r>
            </w:ins>
          </w:p>
        </w:tc>
        <w:tc>
          <w:tcPr>
            <w:tcW w:w="1440" w:type="dxa"/>
            <w:tcBorders>
              <w:top w:val="single" w:sz="4" w:space="0" w:color="000000" w:themeColor="text1"/>
              <w:left w:val="single" w:sz="4" w:space="0" w:color="000000" w:themeColor="text1"/>
              <w:bottom w:val="single" w:sz="4" w:space="0" w:color="000000" w:themeColor="text1"/>
            </w:tcBorders>
          </w:tcPr>
          <w:p w14:paraId="78545412" w14:textId="77777777" w:rsidR="008F3E4E" w:rsidRPr="00AD4B46" w:rsidRDefault="008F3E4E" w:rsidP="007A3525">
            <w:pPr>
              <w:pStyle w:val="TAC"/>
              <w:rPr>
                <w:ins w:id="153" w:author="[Ericsson] Rana" w:date="2025-09-26T08:37:00Z" w16du:dateUtc="2025-09-26T06:37:00Z"/>
              </w:rPr>
            </w:pPr>
            <w:ins w:id="154" w:author="[Ericsson] Rana" w:date="2025-09-26T08:37:00Z" w16du:dateUtc="2025-09-26T06:37:00Z">
              <w:r w:rsidRPr="00AD4B46">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2A1CAA" w14:textId="77777777" w:rsidR="008F3E4E" w:rsidRPr="00AD4B46" w:rsidRDefault="008F3E4E" w:rsidP="007A3525">
            <w:pPr>
              <w:pStyle w:val="TAL"/>
              <w:rPr>
                <w:ins w:id="155" w:author="[Ericsson] Rana" w:date="2025-09-26T08:37:00Z" w16du:dateUtc="2025-09-26T06:37:00Z"/>
              </w:rPr>
            </w:pPr>
            <w:ins w:id="156" w:author="[Ericsson] Rana" w:date="2025-09-26T08:37:00Z" w16du:dateUtc="2025-09-26T06:37:00Z">
              <w:r w:rsidRPr="00AD4B46">
                <w:t>The identity of the VAL user whose UE(s) are target for power savings configuration. Alternatively, is the UE ID on which the NRM client resided.</w:t>
              </w:r>
            </w:ins>
          </w:p>
        </w:tc>
      </w:tr>
      <w:tr w:rsidR="008F3E4E" w:rsidRPr="00AD4B46" w14:paraId="31660ED5" w14:textId="77777777" w:rsidTr="007A3525">
        <w:trPr>
          <w:jc w:val="center"/>
          <w:ins w:id="157" w:author="[Ericsson] Rana" w:date="2025-09-26T08:37:00Z"/>
        </w:trPr>
        <w:tc>
          <w:tcPr>
            <w:tcW w:w="2880" w:type="dxa"/>
            <w:tcBorders>
              <w:top w:val="single" w:sz="4" w:space="0" w:color="000000" w:themeColor="text1"/>
              <w:left w:val="single" w:sz="4" w:space="0" w:color="000000" w:themeColor="text1"/>
              <w:bottom w:val="single" w:sz="4" w:space="0" w:color="000000" w:themeColor="text1"/>
            </w:tcBorders>
          </w:tcPr>
          <w:p w14:paraId="4D70BBF9" w14:textId="77777777" w:rsidR="008F3E4E" w:rsidRPr="00AD4B46" w:rsidRDefault="008F3E4E" w:rsidP="007A3525">
            <w:pPr>
              <w:pStyle w:val="TAL"/>
              <w:rPr>
                <w:ins w:id="158" w:author="[Ericsson] Rana" w:date="2025-09-26T08:37:00Z" w16du:dateUtc="2025-09-26T06:37:00Z"/>
              </w:rPr>
            </w:pPr>
            <w:ins w:id="159" w:author="[Ericsson] Rana" w:date="2025-09-26T08:37:00Z" w16du:dateUtc="2025-09-26T06:37:00Z">
              <w:r w:rsidRPr="00AD4B46">
                <w:t xml:space="preserve">&gt;Result </w:t>
              </w:r>
            </w:ins>
          </w:p>
        </w:tc>
        <w:tc>
          <w:tcPr>
            <w:tcW w:w="1440" w:type="dxa"/>
            <w:tcBorders>
              <w:top w:val="single" w:sz="4" w:space="0" w:color="000000" w:themeColor="text1"/>
              <w:left w:val="single" w:sz="4" w:space="0" w:color="000000" w:themeColor="text1"/>
              <w:bottom w:val="single" w:sz="4" w:space="0" w:color="000000" w:themeColor="text1"/>
            </w:tcBorders>
          </w:tcPr>
          <w:p w14:paraId="78E820A3" w14:textId="77777777" w:rsidR="008F3E4E" w:rsidRPr="00AD4B46" w:rsidRDefault="008F3E4E" w:rsidP="007A3525">
            <w:pPr>
              <w:pStyle w:val="TAC"/>
              <w:rPr>
                <w:ins w:id="160" w:author="[Ericsson] Rana" w:date="2025-09-26T08:37:00Z" w16du:dateUtc="2025-09-26T06:37:00Z"/>
              </w:rPr>
            </w:pPr>
            <w:ins w:id="161" w:author="[Ericsson] Rana" w:date="2025-09-26T08:37:00Z" w16du:dateUtc="2025-09-26T06:37:00Z">
              <w:r w:rsidRPr="00AD4B46">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38FD9B" w14:textId="77777777" w:rsidR="008F3E4E" w:rsidRPr="00AD4B46" w:rsidRDefault="008F3E4E" w:rsidP="007A3525">
            <w:pPr>
              <w:pStyle w:val="TAL"/>
              <w:rPr>
                <w:ins w:id="162" w:author="[Ericsson] Rana" w:date="2025-09-26T08:37:00Z" w16du:dateUtc="2025-09-26T06:37:00Z"/>
              </w:rPr>
            </w:pPr>
            <w:ins w:id="163" w:author="[Ericsson] Rana" w:date="2025-09-26T08:37:00Z" w16du:dateUtc="2025-09-26T06:37:00Z">
              <w:r w:rsidRPr="00AD4B46">
                <w:t>Indicates whether the result of the power saving configuration request is successful or not</w:t>
              </w:r>
            </w:ins>
          </w:p>
        </w:tc>
      </w:tr>
      <w:tr w:rsidR="008F3E4E" w:rsidRPr="00AD4B46" w14:paraId="64C52001" w14:textId="77777777" w:rsidTr="007A3525">
        <w:trPr>
          <w:jc w:val="center"/>
          <w:ins w:id="164" w:author="[Ericsson] Rana" w:date="2025-09-26T08:37:00Z"/>
        </w:trPr>
        <w:tc>
          <w:tcPr>
            <w:tcW w:w="2880" w:type="dxa"/>
            <w:tcBorders>
              <w:top w:val="single" w:sz="4" w:space="0" w:color="000000" w:themeColor="text1"/>
              <w:left w:val="single" w:sz="4" w:space="0" w:color="000000" w:themeColor="text1"/>
              <w:bottom w:val="single" w:sz="4" w:space="0" w:color="000000" w:themeColor="text1"/>
            </w:tcBorders>
          </w:tcPr>
          <w:p w14:paraId="3353CE08" w14:textId="77777777" w:rsidR="008F3E4E" w:rsidRPr="00AD4B46" w:rsidRDefault="008F3E4E" w:rsidP="007A3525">
            <w:pPr>
              <w:pStyle w:val="TAL"/>
              <w:rPr>
                <w:ins w:id="165" w:author="[Ericsson] Rana" w:date="2025-09-26T08:37:00Z" w16du:dateUtc="2025-09-26T06:37:00Z"/>
              </w:rPr>
            </w:pPr>
            <w:ins w:id="166" w:author="[Ericsson] Rana" w:date="2025-09-26T08:37:00Z" w16du:dateUtc="2025-09-26T06:37:00Z">
              <w:r w:rsidRPr="00AD4B46">
                <w:t>&gt;Accepted power saving configuration</w:t>
              </w:r>
            </w:ins>
          </w:p>
        </w:tc>
        <w:tc>
          <w:tcPr>
            <w:tcW w:w="1440" w:type="dxa"/>
            <w:tcBorders>
              <w:top w:val="single" w:sz="4" w:space="0" w:color="000000" w:themeColor="text1"/>
              <w:left w:val="single" w:sz="4" w:space="0" w:color="000000" w:themeColor="text1"/>
              <w:bottom w:val="single" w:sz="4" w:space="0" w:color="000000" w:themeColor="text1"/>
            </w:tcBorders>
          </w:tcPr>
          <w:p w14:paraId="3113DBC7" w14:textId="77777777" w:rsidR="008F3E4E" w:rsidRPr="00AD4B46" w:rsidRDefault="008F3E4E" w:rsidP="007A3525">
            <w:pPr>
              <w:pStyle w:val="TAC"/>
              <w:rPr>
                <w:ins w:id="167" w:author="[Ericsson] Rana" w:date="2025-09-26T08:37:00Z" w16du:dateUtc="2025-09-26T06:37:00Z"/>
              </w:rPr>
            </w:pPr>
            <w:ins w:id="168" w:author="[Ericsson] Rana" w:date="2025-09-26T08:37:00Z" w16du:dateUtc="2025-09-26T06:37:00Z">
              <w:r w:rsidRPr="00AD4B46">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E33716" w14:textId="77777777" w:rsidR="008F3E4E" w:rsidRPr="00AD4B46" w:rsidRDefault="008F3E4E" w:rsidP="007A3525">
            <w:pPr>
              <w:pStyle w:val="TAL"/>
              <w:rPr>
                <w:ins w:id="169" w:author="[Ericsson] Rana" w:date="2025-09-26T08:37:00Z" w16du:dateUtc="2025-09-26T06:37:00Z"/>
              </w:rPr>
            </w:pPr>
            <w:ins w:id="170" w:author="[Ericsson] Rana" w:date="2025-09-26T08:37:00Z" w16du:dateUtc="2025-09-26T06:37:00Z">
              <w:r w:rsidRPr="00AD4B46">
                <w:t xml:space="preserve">Indicates the accepted power saving configuration </w:t>
              </w:r>
            </w:ins>
          </w:p>
        </w:tc>
      </w:tr>
      <w:tr w:rsidR="008F3E4E" w:rsidRPr="00AD4B46" w14:paraId="68BD0850" w14:textId="77777777" w:rsidTr="007A3525">
        <w:trPr>
          <w:jc w:val="center"/>
          <w:ins w:id="171" w:author="[Ericsson] Rana" w:date="2025-09-26T08:37:00Z"/>
        </w:trPr>
        <w:tc>
          <w:tcPr>
            <w:tcW w:w="864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69BE78" w14:textId="77777777" w:rsidR="008F3E4E" w:rsidRPr="00AD4B46" w:rsidRDefault="008F3E4E" w:rsidP="007A3525">
            <w:pPr>
              <w:pStyle w:val="TAN"/>
              <w:rPr>
                <w:ins w:id="172" w:author="[Ericsson] Rana" w:date="2025-09-26T08:37:00Z" w16du:dateUtc="2025-09-26T06:37:00Z"/>
                <w:lang w:eastAsia="zh-CN"/>
              </w:rPr>
            </w:pPr>
            <w:ins w:id="173" w:author="[Ericsson] Rana" w:date="2025-09-26T08:37:00Z" w16du:dateUtc="2025-09-26T06:37:00Z">
              <w:r w:rsidRPr="00AD4B46">
                <w:rPr>
                  <w:lang w:eastAsia="zh-CN"/>
                </w:rPr>
                <w:t>NOTE:</w:t>
              </w:r>
              <w:r w:rsidRPr="00AD4B46">
                <w:tab/>
                <w:t>If</w:t>
              </w:r>
              <w:r w:rsidRPr="00AD4B46">
                <w:rPr>
                  <w:lang w:eastAsia="zh-CN"/>
                </w:rPr>
                <w:t xml:space="preserve"> the consumer is the NRM client, this IE shall be the UE ID. If the consumer is VAL server, the IE may be a list of UE IDs or identity of VAL user.</w:t>
              </w:r>
              <w:r w:rsidRPr="00AD4B46">
                <w:t xml:space="preserve"> </w:t>
              </w:r>
            </w:ins>
          </w:p>
        </w:tc>
      </w:tr>
    </w:tbl>
    <w:p w14:paraId="36942AC1" w14:textId="77777777" w:rsidR="00EC34D4" w:rsidRPr="00AD4B46" w:rsidRDefault="00EC34D4"/>
    <w:p w14:paraId="4B4DC2FC" w14:textId="77777777" w:rsidR="00EC34D4" w:rsidRPr="00AD4B46" w:rsidRDefault="00EC34D4"/>
    <w:p w14:paraId="40E8EF74" w14:textId="5C261D8E" w:rsidR="00EC34D4" w:rsidRPr="00AD4B46" w:rsidRDefault="00EC34D4" w:rsidP="00EC34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AD4B46">
        <w:rPr>
          <w:rFonts w:ascii="Arial" w:hAnsi="Arial" w:cs="Arial"/>
          <w:color w:val="FF0000"/>
          <w:sz w:val="28"/>
          <w:szCs w:val="28"/>
        </w:rPr>
        <w:t xml:space="preserve">* * * * </w:t>
      </w:r>
      <w:r w:rsidR="002560D9" w:rsidRPr="00AD4B46">
        <w:rPr>
          <w:rFonts w:ascii="Arial" w:hAnsi="Arial" w:cs="Arial"/>
          <w:color w:val="FF0000"/>
          <w:sz w:val="28"/>
          <w:szCs w:val="28"/>
        </w:rPr>
        <w:t>Third</w:t>
      </w:r>
      <w:r w:rsidRPr="00AD4B46">
        <w:rPr>
          <w:rFonts w:ascii="Arial" w:hAnsi="Arial" w:cs="Arial"/>
          <w:color w:val="FF0000"/>
          <w:sz w:val="28"/>
          <w:szCs w:val="28"/>
        </w:rPr>
        <w:t xml:space="preserve"> change * * * *</w:t>
      </w:r>
    </w:p>
    <w:p w14:paraId="77A6A387" w14:textId="29D35388" w:rsidR="006C4D5D" w:rsidRPr="00AD4B46" w:rsidRDefault="000F3312" w:rsidP="006E772A">
      <w:pPr>
        <w:pStyle w:val="Heading3"/>
        <w:rPr>
          <w:ins w:id="174" w:author="[Ericsson] Rana" w:date="2025-09-26T08:32:00Z" w16du:dateUtc="2025-09-26T06:32:00Z"/>
        </w:rPr>
      </w:pPr>
      <w:ins w:id="175" w:author="[Ericsson] Rana" w:date="2025-09-26T08:29:00Z" w16du:dateUtc="2025-09-26T06:29:00Z">
        <w:r w:rsidRPr="00AD4B46">
          <w:t>14.</w:t>
        </w:r>
      </w:ins>
      <w:ins w:id="176" w:author="[Ericsson] Rana" w:date="2025-09-26T08:31:00Z" w16du:dateUtc="2025-09-26T06:31:00Z">
        <w:r w:rsidR="00844098" w:rsidRPr="00AD4B46">
          <w:t>3.x</w:t>
        </w:r>
        <w:r w:rsidR="00844098" w:rsidRPr="00AD4B46">
          <w:tab/>
          <w:t>Power s</w:t>
        </w:r>
      </w:ins>
      <w:ins w:id="177" w:author="[Ericsson] Rana" w:date="2025-09-26T08:32:00Z" w16du:dateUtc="2025-09-26T06:32:00Z">
        <w:r w:rsidR="00844098" w:rsidRPr="00AD4B46">
          <w:t xml:space="preserve">aving configuration </w:t>
        </w:r>
      </w:ins>
    </w:p>
    <w:p w14:paraId="0F7A70B9" w14:textId="7C3D2B0E" w:rsidR="00EC34D4" w:rsidRPr="00AD4B46" w:rsidRDefault="00EC34D4" w:rsidP="00E66EA6">
      <w:pPr>
        <w:pStyle w:val="Heading4"/>
        <w:rPr>
          <w:ins w:id="178" w:author="[Ericsson] Rana" w:date="2025-09-26T10:55:00Z" w16du:dateUtc="2025-09-26T08:55:00Z"/>
        </w:rPr>
      </w:pPr>
      <w:ins w:id="179" w:author="[Ericsson] Rana" w:date="2025-09-26T08:32:00Z" w16du:dateUtc="2025-09-26T06:32:00Z">
        <w:r w:rsidRPr="00AD4B46">
          <w:t>14.3.x.1</w:t>
        </w:r>
        <w:r w:rsidRPr="00AD4B46">
          <w:tab/>
          <w:t xml:space="preserve">General </w:t>
        </w:r>
      </w:ins>
    </w:p>
    <w:p w14:paraId="60C2918E" w14:textId="71D816D9" w:rsidR="008237B3" w:rsidRDefault="00E66EA6" w:rsidP="00E66EA6">
      <w:pPr>
        <w:rPr>
          <w:ins w:id="180" w:author="[Ericsson] Rana" w:date="2025-09-26T11:55:00Z" w16du:dateUtc="2025-09-26T09:55:00Z"/>
        </w:rPr>
      </w:pPr>
      <w:ins w:id="181" w:author="[Ericsson] Rana" w:date="2025-09-26T10:55:00Z" w16du:dateUtc="2025-09-26T08:55:00Z">
        <w:r w:rsidRPr="00AD4B46">
          <w:t xml:space="preserve">This clause discusses the </w:t>
        </w:r>
      </w:ins>
      <w:ins w:id="182" w:author="[Ericsson] Rana" w:date="2025-09-26T10:58:00Z" w16du:dateUtc="2025-09-26T08:58:00Z">
        <w:r w:rsidR="00761CE3" w:rsidRPr="00AD4B46">
          <w:t xml:space="preserve">possibility for </w:t>
        </w:r>
      </w:ins>
      <w:ins w:id="183" w:author="[Ericsson] Rana" w:date="2025-09-26T11:00:00Z" w16du:dateUtc="2025-09-26T09:00:00Z">
        <w:r w:rsidR="00DF015E" w:rsidRPr="00AD4B46">
          <w:t>the</w:t>
        </w:r>
        <w:r w:rsidR="00C32463" w:rsidRPr="00AD4B46">
          <w:t xml:space="preserve"> VAL server</w:t>
        </w:r>
      </w:ins>
      <w:ins w:id="184" w:author="[Ericsson] Rana" w:date="2025-09-26T11:53:00Z" w16du:dateUtc="2025-09-26T09:53:00Z">
        <w:r w:rsidR="0011644C" w:rsidRPr="00AD4B46">
          <w:t xml:space="preserve"> or VAL client</w:t>
        </w:r>
      </w:ins>
      <w:ins w:id="185" w:author="[Ericsson] Rana" w:date="2025-09-26T11:00:00Z" w16du:dateUtc="2025-09-26T09:00:00Z">
        <w:r w:rsidR="00C32463" w:rsidRPr="00AD4B46">
          <w:t xml:space="preserve"> </w:t>
        </w:r>
      </w:ins>
      <w:ins w:id="186" w:author="[Ericsson] Rana" w:date="2025-09-26T11:53:00Z" w16du:dateUtc="2025-09-26T09:53:00Z">
        <w:r w:rsidR="0011644C" w:rsidRPr="00AD4B46">
          <w:t>(</w:t>
        </w:r>
      </w:ins>
      <w:ins w:id="187" w:author="[Ericsson] Rana" w:date="2025-09-26T11:00:00Z" w16du:dateUtc="2025-09-26T09:00:00Z">
        <w:r w:rsidR="00C32463" w:rsidRPr="00AD4B46">
          <w:t>via the NRM server</w:t>
        </w:r>
      </w:ins>
      <w:ins w:id="188" w:author="[Ericsson] Rana" w:date="2025-09-26T11:53:00Z" w16du:dateUtc="2025-09-26T09:53:00Z">
        <w:r w:rsidR="0011644C" w:rsidRPr="00AD4B46">
          <w:t xml:space="preserve"> or NRM client, respectively)</w:t>
        </w:r>
      </w:ins>
      <w:ins w:id="189" w:author="[Ericsson] Rana" w:date="2025-09-26T11:00:00Z" w16du:dateUtc="2025-09-26T09:00:00Z">
        <w:r w:rsidR="00C32463" w:rsidRPr="00AD4B46">
          <w:t xml:space="preserve"> to influence </w:t>
        </w:r>
        <w:r w:rsidR="00485DF2" w:rsidRPr="00AD4B46">
          <w:t xml:space="preserve">the power saving configurations of </w:t>
        </w:r>
      </w:ins>
      <w:ins w:id="190" w:author="[Ericsson] Rana" w:date="2025-09-26T11:01:00Z" w16du:dateUtc="2025-09-26T09:01:00Z">
        <w:r w:rsidR="005B6222" w:rsidRPr="00AD4B46">
          <w:t xml:space="preserve">a VAL </w:t>
        </w:r>
      </w:ins>
      <w:ins w:id="191" w:author="[Ericsson] Rana" w:date="2025-09-26T11:00:00Z" w16du:dateUtc="2025-09-26T09:00:00Z">
        <w:r w:rsidR="00485DF2" w:rsidRPr="00AD4B46">
          <w:t>UE</w:t>
        </w:r>
      </w:ins>
      <w:ins w:id="192" w:author="[Ericsson] Rana" w:date="2025-09-26T11:01:00Z" w16du:dateUtc="2025-09-26T09:01:00Z">
        <w:r w:rsidR="005B6222" w:rsidRPr="00AD4B46">
          <w:t>(s)</w:t>
        </w:r>
      </w:ins>
      <w:ins w:id="193" w:author="[Ericsson] Rana" w:date="2025-09-26T12:04:00Z" w16du:dateUtc="2025-09-26T10:04:00Z">
        <w:r w:rsidR="00E63677">
          <w:t xml:space="preserve">, e.g., </w:t>
        </w:r>
      </w:ins>
      <w:ins w:id="194" w:author="[Ericsson] Rana" w:date="2025-09-26T11:01:00Z" w16du:dateUtc="2025-09-26T09:01:00Z">
        <w:r w:rsidR="00485DF2" w:rsidRPr="00AD4B46">
          <w:t xml:space="preserve">by configuring </w:t>
        </w:r>
      </w:ins>
      <w:ins w:id="195" w:author="[Ericsson] Rana" w:date="2025-09-26T11:00:00Z" w16du:dateUtc="2025-09-26T09:00:00Z">
        <w:r w:rsidR="00C32463" w:rsidRPr="00AD4B46">
          <w:t>the</w:t>
        </w:r>
      </w:ins>
      <w:ins w:id="196" w:author="[Ericsson] Rana" w:date="2025-09-26T11:01:00Z" w16du:dateUtc="2025-09-26T09:01:00Z">
        <w:r w:rsidR="005B6222" w:rsidRPr="00AD4B46">
          <w:t>ir</w:t>
        </w:r>
      </w:ins>
      <w:ins w:id="197" w:author="[Ericsson] Rana" w:date="2025-09-26T11:00:00Z" w16du:dateUtc="2025-09-26T09:00:00Z">
        <w:r w:rsidR="00C32463" w:rsidRPr="00AD4B46">
          <w:t xml:space="preserve"> DRX and eDRX parameters</w:t>
        </w:r>
      </w:ins>
      <w:ins w:id="198" w:author="[Ericsson] Rana" w:date="2025-09-26T11:54:00Z" w16du:dateUtc="2025-09-26T09:54:00Z">
        <w:r w:rsidR="002C0281" w:rsidRPr="00AD4B46">
          <w:t>, through</w:t>
        </w:r>
      </w:ins>
      <w:ins w:id="199" w:author="[Ericsson] Rana" w:date="2025-09-26T12:10:00Z" w16du:dateUtc="2025-09-26T10:10:00Z">
        <w:r w:rsidR="00371620">
          <w:t xml:space="preserve"> e.g., </w:t>
        </w:r>
      </w:ins>
      <w:ins w:id="200" w:author="[Ericsson] Rana" w:date="2025-09-26T12:09:00Z" w16du:dateUtc="2025-09-26T10:09:00Z">
        <w:r w:rsidR="00371620" w:rsidRPr="00AD4B46">
          <w:t>CpProvisioning</w:t>
        </w:r>
      </w:ins>
      <w:ins w:id="201" w:author="[Ericsson] Rana" w:date="2025-10-06T14:23:00Z" w16du:dateUtc="2025-10-06T12:23:00Z">
        <w:r w:rsidR="00337BA5">
          <w:t>,</w:t>
        </w:r>
      </w:ins>
      <w:ins w:id="202" w:author="[Ericsson] Rana" w:date="2025-09-26T12:09:00Z" w16du:dateUtc="2025-09-26T10:09:00Z">
        <w:r w:rsidR="00371620" w:rsidRPr="00AD4B46">
          <w:t xml:space="preserve"> NpConfiguration</w:t>
        </w:r>
      </w:ins>
      <w:ins w:id="203" w:author="[Ericsson] Rana" w:date="2025-10-06T14:23:00Z" w16du:dateUtc="2025-10-06T12:23:00Z">
        <w:r w:rsidR="00337BA5">
          <w:t xml:space="preserve"> and/ or </w:t>
        </w:r>
        <w:r w:rsidR="00337BA5">
          <w:rPr>
            <w:lang w:eastAsia="zh-CN"/>
          </w:rPr>
          <w:t>MonitorEvent</w:t>
        </w:r>
      </w:ins>
      <w:ins w:id="204" w:author="[Ericsson] Rana" w:date="2025-09-26T12:09:00Z" w16du:dateUtc="2025-09-26T10:09:00Z">
        <w:r w:rsidR="00371620" w:rsidRPr="00AD4B46">
          <w:t xml:space="preserve"> APIs </w:t>
        </w:r>
      </w:ins>
      <w:ins w:id="205" w:author="[Ericsson] Rana" w:date="2025-09-26T11:54:00Z" w16du:dateUtc="2025-09-26T09:54:00Z">
        <w:r w:rsidR="00FA5B75" w:rsidRPr="00AD4B46">
          <w:t>to meet the application requirement, e.g., IoT application requirement</w:t>
        </w:r>
      </w:ins>
      <w:ins w:id="206" w:author="[Ericsson] Rana" w:date="2025-09-26T12:04:00Z" w16du:dateUtc="2025-09-26T10:04:00Z">
        <w:r w:rsidR="00A04278">
          <w:t>s</w:t>
        </w:r>
      </w:ins>
      <w:ins w:id="207" w:author="[Ericsson] Rana" w:date="2025-09-26T11:54:00Z" w16du:dateUtc="2025-09-26T09:54:00Z">
        <w:r w:rsidR="00FA5B75" w:rsidRPr="00AD4B46">
          <w:t>.</w:t>
        </w:r>
      </w:ins>
    </w:p>
    <w:p w14:paraId="32BCDF13" w14:textId="77777777" w:rsidR="00E63677" w:rsidRDefault="008237B3" w:rsidP="00E66EA6">
      <w:pPr>
        <w:rPr>
          <w:ins w:id="208" w:author="[Ericsson] Rana" w:date="2025-09-26T12:10:00Z" w16du:dateUtc="2025-09-26T10:10:00Z"/>
        </w:rPr>
      </w:pPr>
      <w:ins w:id="209" w:author="[Ericsson] Rana" w:date="2025-09-26T11:55:00Z" w16du:dateUtc="2025-09-26T09:55:00Z">
        <w:r>
          <w:t xml:space="preserve">For this purpose, the NRM server may be configured with DRX </w:t>
        </w:r>
      </w:ins>
      <w:ins w:id="210" w:author="[Ericsson] Rana" w:date="2025-09-26T11:56:00Z" w16du:dateUtc="2025-09-26T09:56:00Z">
        <w:r>
          <w:t>and eDRX parameters</w:t>
        </w:r>
      </w:ins>
      <w:ins w:id="211" w:author="[Ericsson] Rana" w:date="2025-09-26T11:57:00Z" w16du:dateUtc="2025-09-26T09:57:00Z">
        <w:r w:rsidR="00F3366D">
          <w:t xml:space="preserve"> that influences </w:t>
        </w:r>
        <w:r w:rsidR="00E55B11">
          <w:t>different power saving modes</w:t>
        </w:r>
      </w:ins>
      <w:ins w:id="212" w:author="[Ericsson] Rana" w:date="2025-09-26T12:03:00Z" w16du:dateUtc="2025-09-26T10:03:00Z">
        <w:r w:rsidR="004A043F">
          <w:t>, which for example extend the battery life</w:t>
        </w:r>
        <w:r w:rsidR="00E63677">
          <w:t>time.</w:t>
        </w:r>
      </w:ins>
    </w:p>
    <w:p w14:paraId="09243997" w14:textId="2DAC52AA" w:rsidR="000F249A" w:rsidRDefault="000F249A" w:rsidP="000F249A">
      <w:pPr>
        <w:pStyle w:val="NO"/>
        <w:rPr>
          <w:ins w:id="213" w:author="[Ericsson] Rana" w:date="2025-09-26T12:13:00Z" w16du:dateUtc="2025-09-26T10:13:00Z"/>
        </w:rPr>
      </w:pPr>
      <w:ins w:id="214" w:author="[Ericsson] Rana" w:date="2025-09-26T12:10:00Z" w16du:dateUtc="2025-09-26T10:10:00Z">
        <w:r w:rsidRPr="00AD4B46">
          <w:lastRenderedPageBreak/>
          <w:t>NOTE 1:</w:t>
        </w:r>
        <w:r w:rsidRPr="00AD4B46">
          <w:tab/>
          <w:t>It is up to the PLMN operator to determine which parameters the NRM</w:t>
        </w:r>
      </w:ins>
      <w:ins w:id="215" w:author="[Ericsson] Rana" w:date="2025-10-06T14:23:00Z" w16du:dateUtc="2025-10-06T12:23:00Z">
        <w:r w:rsidR="00337BA5">
          <w:t xml:space="preserve"> server </w:t>
        </w:r>
      </w:ins>
      <w:ins w:id="216" w:author="[Ericsson] Rana" w:date="2025-09-26T12:10:00Z" w16du:dateUtc="2025-09-26T10:10:00Z">
        <w:r w:rsidRPr="00AD4B46">
          <w:t>may request to reconfigure the VAL UEs.</w:t>
        </w:r>
      </w:ins>
    </w:p>
    <w:p w14:paraId="34BDB171" w14:textId="25376DA5" w:rsidR="008C0375" w:rsidRPr="00AD4B46" w:rsidRDefault="008C0375" w:rsidP="008C0375">
      <w:pPr>
        <w:pStyle w:val="NO"/>
        <w:rPr>
          <w:ins w:id="217" w:author="[Ericsson] Rana" w:date="2025-09-26T12:13:00Z" w16du:dateUtc="2025-09-26T10:13:00Z"/>
        </w:rPr>
      </w:pPr>
      <w:ins w:id="218" w:author="[Ericsson] Rana" w:date="2025-09-26T12:13:00Z" w16du:dateUtc="2025-09-26T10:13:00Z">
        <w:r w:rsidRPr="00AD4B46">
          <w:t>NOTE 2:</w:t>
        </w:r>
        <w:r w:rsidRPr="00AD4B46">
          <w:tab/>
          <w:t xml:space="preserve">It is up to the </w:t>
        </w:r>
        <w:r>
          <w:t xml:space="preserve">PLMN operator to </w:t>
        </w:r>
        <w:r w:rsidRPr="00AD4B46">
          <w:t>accepted,</w:t>
        </w:r>
        <w:r>
          <w:t xml:space="preserve"> modify, or reject the</w:t>
        </w:r>
        <w:r w:rsidR="008F5F3C">
          <w:t xml:space="preserve"> requested configurations by the NRM server</w:t>
        </w:r>
      </w:ins>
      <w:ins w:id="219" w:author="[Ericsson] Rana" w:date="2025-09-26T12:14:00Z" w16du:dateUtc="2025-09-26T10:14:00Z">
        <w:r w:rsidR="008F5F3C">
          <w:t>.</w:t>
        </w:r>
      </w:ins>
    </w:p>
    <w:p w14:paraId="1C3E3297" w14:textId="4886F060" w:rsidR="00E66EA6" w:rsidRPr="00AD4B46" w:rsidRDefault="00E63677" w:rsidP="00E66EA6">
      <w:pPr>
        <w:rPr>
          <w:ins w:id="220" w:author="[Ericsson] Rana" w:date="2025-09-26T08:32:00Z" w16du:dateUtc="2025-09-26T06:32:00Z"/>
        </w:rPr>
      </w:pPr>
      <w:ins w:id="221" w:author="[Ericsson] Rana" w:date="2025-09-26T12:03:00Z" w16du:dateUtc="2025-09-26T10:03:00Z">
        <w:r>
          <w:t>The</w:t>
        </w:r>
      </w:ins>
      <w:ins w:id="222" w:author="[Ericsson] Rana" w:date="2025-09-26T12:04:00Z" w16du:dateUtc="2025-09-26T10:04:00Z">
        <w:r w:rsidR="00A04278">
          <w:t xml:space="preserve"> power saving</w:t>
        </w:r>
      </w:ins>
      <w:ins w:id="223" w:author="[Ericsson] Rana" w:date="2025-09-26T12:05:00Z" w16du:dateUtc="2025-09-26T10:05:00Z">
        <w:r w:rsidR="00A04278">
          <w:t xml:space="preserve"> configurations may either</w:t>
        </w:r>
        <w:r w:rsidR="00A737DC">
          <w:t xml:space="preserve"> be triggered by the VAL server as described in clause </w:t>
        </w:r>
      </w:ins>
      <w:ins w:id="224" w:author="[Ericsson] Rana" w:date="2025-09-26T12:09:00Z" w16du:dateUtc="2025-09-26T10:09:00Z">
        <w:r w:rsidR="0022307D">
          <w:t>14.3.x.2</w:t>
        </w:r>
      </w:ins>
      <w:ins w:id="225" w:author="[Ericsson] Rana" w:date="2025-09-26T12:05:00Z" w16du:dateUtc="2025-09-26T10:05:00Z">
        <w:r w:rsidR="00A737DC">
          <w:t xml:space="preserve">, or by the VAL UE </w:t>
        </w:r>
      </w:ins>
      <w:ins w:id="226" w:author="[Ericsson] Rana" w:date="2025-09-26T12:08:00Z" w16du:dateUtc="2025-09-26T10:08:00Z">
        <w:r w:rsidR="00076179">
          <w:t>as described in clause 14.</w:t>
        </w:r>
        <w:r w:rsidR="0022307D">
          <w:t>3.x.</w:t>
        </w:r>
      </w:ins>
      <w:ins w:id="227" w:author="[Ericsson] Rana" w:date="2025-09-26T12:09:00Z" w16du:dateUtc="2025-09-26T10:09:00Z">
        <w:r w:rsidR="0022307D">
          <w:t>3</w:t>
        </w:r>
      </w:ins>
      <w:ins w:id="228" w:author="[Ericsson] Rana" w:date="2025-10-06T09:38:00Z" w16du:dateUtc="2025-10-06T07:38:00Z">
        <w:r w:rsidR="00C22E31">
          <w:t>.</w:t>
        </w:r>
      </w:ins>
    </w:p>
    <w:p w14:paraId="5BE4B806" w14:textId="74F1B45C" w:rsidR="00EC34D4" w:rsidRPr="00AD4B46" w:rsidRDefault="00520D88" w:rsidP="006E772A">
      <w:pPr>
        <w:pStyle w:val="Heading4"/>
        <w:rPr>
          <w:ins w:id="229" w:author="[Ericsson] Rana" w:date="2025-09-26T09:18:00Z" w16du:dateUtc="2025-09-26T07:18:00Z"/>
        </w:rPr>
      </w:pPr>
      <w:ins w:id="230" w:author="[Ericsson] Rana" w:date="2025-09-26T09:18:00Z" w16du:dateUtc="2025-09-26T07:18:00Z">
        <w:r w:rsidRPr="00AD4B46">
          <w:t>14.3.x.2</w:t>
        </w:r>
        <w:r w:rsidR="00884018" w:rsidRPr="00AD4B46">
          <w:tab/>
          <w:t>VAL server triggers power saving configuration</w:t>
        </w:r>
      </w:ins>
    </w:p>
    <w:p w14:paraId="327071E5" w14:textId="26E804BB" w:rsidR="00C725A5" w:rsidRPr="00AD4B46" w:rsidRDefault="00C725A5" w:rsidP="00C725A5">
      <w:pPr>
        <w:rPr>
          <w:ins w:id="231" w:author="[Ericsson] Rana" w:date="2025-09-26T09:24:00Z" w16du:dateUtc="2025-09-26T07:24:00Z"/>
        </w:rPr>
      </w:pPr>
      <w:ins w:id="232" w:author="[Ericsson] Rana" w:date="2025-09-26T09:24:00Z" w16du:dateUtc="2025-09-26T07:24:00Z">
        <w:r w:rsidRPr="00AD4B46">
          <w:t>Figure </w:t>
        </w:r>
      </w:ins>
      <w:ins w:id="233" w:author="[Ericsson] Rana" w:date="2025-09-26T09:26:00Z" w16du:dateUtc="2025-09-26T07:26:00Z">
        <w:r w:rsidR="00FA0580" w:rsidRPr="00AD4B46">
          <w:t>14</w:t>
        </w:r>
      </w:ins>
      <w:ins w:id="234" w:author="[Ericsson] Rana" w:date="2025-09-26T09:27:00Z" w16du:dateUtc="2025-09-26T07:27:00Z">
        <w:r w:rsidR="00FA0580" w:rsidRPr="00AD4B46">
          <w:t>.3.x.2</w:t>
        </w:r>
      </w:ins>
      <w:ins w:id="235" w:author="[Ericsson] Rana" w:date="2025-09-26T09:24:00Z" w16du:dateUtc="2025-09-26T07:24:00Z">
        <w:r w:rsidRPr="00AD4B46">
          <w:t xml:space="preserve">-1 describes the procedure when the VAL server triggers power saving assist service for power saving in IoT devices. </w:t>
        </w:r>
      </w:ins>
    </w:p>
    <w:p w14:paraId="1ECE2141" w14:textId="17318B2F" w:rsidR="00C725A5" w:rsidRPr="00AD4B46" w:rsidRDefault="0020641D" w:rsidP="00C725A5">
      <w:pPr>
        <w:pStyle w:val="TH"/>
        <w:rPr>
          <w:ins w:id="236" w:author="[Ericsson] Rana" w:date="2025-09-26T09:24:00Z" w16du:dateUtc="2025-09-26T07:24:00Z"/>
        </w:rPr>
      </w:pPr>
      <w:ins w:id="237" w:author="[Ericsson] Rana" w:date="2025-10-06T09:21:00Z" w16du:dateUtc="2025-10-06T07:21:00Z">
        <w:r w:rsidRPr="00BE7290">
          <w:object w:dxaOrig="9660" w:dyaOrig="4815" w14:anchorId="003548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1pt;height:213.2pt" o:ole="">
              <v:imagedata r:id="rId15" o:title=""/>
            </v:shape>
            <o:OLEObject Type="Embed" ProgID="Visio.Drawing.15" ShapeID="_x0000_i1025" DrawAspect="Content" ObjectID="_1821267712" r:id="rId16"/>
          </w:object>
        </w:r>
      </w:ins>
    </w:p>
    <w:p w14:paraId="64DE83E4" w14:textId="786D1B83" w:rsidR="00C725A5" w:rsidRPr="00AD4B46" w:rsidRDefault="00C725A5" w:rsidP="00C725A5">
      <w:pPr>
        <w:pStyle w:val="TF"/>
        <w:rPr>
          <w:ins w:id="238" w:author="[Ericsson] Rana" w:date="2025-09-26T09:24:00Z" w16du:dateUtc="2025-09-26T07:24:00Z"/>
        </w:rPr>
      </w:pPr>
      <w:ins w:id="239" w:author="[Ericsson] Rana" w:date="2025-09-26T09:24:00Z" w16du:dateUtc="2025-09-26T07:24:00Z">
        <w:r w:rsidRPr="00AD4B46">
          <w:t>Figure </w:t>
        </w:r>
      </w:ins>
      <w:ins w:id="240" w:author="[Ericsson] Rana" w:date="2025-09-26T12:08:00Z" w16du:dateUtc="2025-09-26T10:08:00Z">
        <w:r w:rsidR="00076179">
          <w:t>.</w:t>
        </w:r>
      </w:ins>
      <w:ins w:id="241" w:author="[Ericsson] Rana" w:date="2025-09-26T09:27:00Z" w16du:dateUtc="2025-09-26T07:27:00Z">
        <w:r w:rsidR="00FA0580" w:rsidRPr="00AD4B46">
          <w:t>14.3.x.2</w:t>
        </w:r>
      </w:ins>
      <w:ins w:id="242" w:author="[Ericsson] Rana" w:date="2025-09-26T09:24:00Z" w16du:dateUtc="2025-09-26T07:24:00Z">
        <w:r w:rsidRPr="00AD4B46">
          <w:t>-1: Procedure for VAL server triggers power saving assist service</w:t>
        </w:r>
      </w:ins>
    </w:p>
    <w:p w14:paraId="4776B465" w14:textId="2025F8BD" w:rsidR="00C725A5" w:rsidRPr="00AD4B46" w:rsidRDefault="00C725A5" w:rsidP="00C725A5">
      <w:pPr>
        <w:pStyle w:val="B1"/>
        <w:rPr>
          <w:ins w:id="243" w:author="[Ericsson] Rana" w:date="2025-09-26T09:24:00Z" w16du:dateUtc="2025-09-26T07:24:00Z"/>
        </w:rPr>
      </w:pPr>
      <w:ins w:id="244" w:author="[Ericsson] Rana" w:date="2025-09-26T09:24:00Z" w16du:dateUtc="2025-09-26T07:24:00Z">
        <w:r w:rsidRPr="00AD4B46">
          <w:t>1.</w:t>
        </w:r>
        <w:r w:rsidRPr="00AD4B46">
          <w:tab/>
          <w:t>VAL server requests the NRM Server to assist power saving of the VAL user(s) that are part of VAL Service. The request contains the list of VAL UEs and VAL Users that are targets for the power saving, VAL service ID, power saving requirements, e.g., mode (</w:t>
        </w:r>
      </w:ins>
      <w:ins w:id="245" w:author="[Ericsson] Rana" w:date="2025-10-06T14:23:00Z" w16du:dateUtc="2025-10-06T12:23:00Z">
        <w:r w:rsidR="005927E6">
          <w:t xml:space="preserve">economy, </w:t>
        </w:r>
      </w:ins>
      <w:ins w:id="246" w:author="[Ericsson] Rana" w:date="2025-09-26T09:24:00Z" w16du:dateUtc="2025-09-26T07:24:00Z">
        <w:r w:rsidRPr="00AD4B46">
          <w:t>balanced, performance)</w:t>
        </w:r>
      </w:ins>
      <w:ins w:id="247" w:author="[Ericsson] Rana" w:date="2025-09-26T09:25:00Z" w16du:dateUtc="2025-09-26T07:25:00Z">
        <w:r w:rsidR="00AE13F1" w:rsidRPr="00AD4B46">
          <w:t>.</w:t>
        </w:r>
      </w:ins>
    </w:p>
    <w:p w14:paraId="2FF3561E" w14:textId="77777777" w:rsidR="00C725A5" w:rsidRPr="00AD4B46" w:rsidRDefault="00C725A5" w:rsidP="00C725A5">
      <w:pPr>
        <w:pStyle w:val="B1"/>
        <w:rPr>
          <w:ins w:id="248" w:author="[Ericsson] Rana" w:date="2025-09-26T09:24:00Z" w16du:dateUtc="2025-09-26T07:24:00Z"/>
          <w:highlight w:val="yellow"/>
        </w:rPr>
      </w:pPr>
      <w:ins w:id="249" w:author="[Ericsson] Rana" w:date="2025-09-26T09:24:00Z" w16du:dateUtc="2025-09-26T07:24:00Z">
        <w:r w:rsidRPr="00AD4B46">
          <w:t>2.</w:t>
        </w:r>
        <w:r w:rsidRPr="00AD4B46">
          <w:tab/>
          <w:t>NRM server determines, based on the VAL service ID, UE(s) access type and power saving mode, the power saving configuration, network parameters and communication pattern parameters for each requested VAL UE(s). Furthermore, the SEAL Server may determine the VAL UE ID(s) associated with the VAL user(s) included in step 1.</w:t>
        </w:r>
      </w:ins>
    </w:p>
    <w:p w14:paraId="253B850E" w14:textId="728B6846" w:rsidR="00C725A5" w:rsidRPr="00AD4B46" w:rsidRDefault="00C725A5" w:rsidP="00C725A5">
      <w:pPr>
        <w:pStyle w:val="B1"/>
        <w:rPr>
          <w:ins w:id="250" w:author="[Ericsson] Rana" w:date="2025-09-26T09:24:00Z" w16du:dateUtc="2025-09-26T07:24:00Z"/>
        </w:rPr>
      </w:pPr>
      <w:ins w:id="251" w:author="[Ericsson] Rana" w:date="2025-09-26T09:24:00Z" w16du:dateUtc="2025-09-26T07:24:00Z">
        <w:r w:rsidRPr="00AD4B46">
          <w:t>3.</w:t>
        </w:r>
        <w:r w:rsidRPr="00AD4B46">
          <w:tab/>
          <w:t>N</w:t>
        </w:r>
      </w:ins>
      <w:ins w:id="252" w:author="[Ericsson] Rana" w:date="2025-10-06T14:15:00Z" w16du:dateUtc="2025-10-06T12:15:00Z">
        <w:r w:rsidR="00AE7B56">
          <w:t>R</w:t>
        </w:r>
      </w:ins>
      <w:ins w:id="253" w:author="[Ericsson] Rana" w:date="2025-09-26T09:24:00Z" w16du:dateUtc="2025-09-26T07:24:00Z">
        <w:r w:rsidRPr="00AD4B46">
          <w:t>M Server interacts with 3GPP CN (e.g., CpProvisioning</w:t>
        </w:r>
      </w:ins>
      <w:ins w:id="254" w:author="[Ericsson] Rana" w:date="2025-10-06T14:24:00Z" w16du:dateUtc="2025-10-06T12:24:00Z">
        <w:r w:rsidR="005927E6">
          <w:t>,</w:t>
        </w:r>
      </w:ins>
      <w:ins w:id="255" w:author="[Ericsson] Rana" w:date="2025-09-26T09:24:00Z" w16du:dateUtc="2025-09-26T07:24:00Z">
        <w:r w:rsidRPr="00AD4B46">
          <w:t xml:space="preserve"> NpConfiguration </w:t>
        </w:r>
      </w:ins>
      <w:ins w:id="256" w:author="[Ericsson] Rana" w:date="2025-10-06T14:24:00Z" w16du:dateUtc="2025-10-06T12:24:00Z">
        <w:r w:rsidR="005927E6">
          <w:t xml:space="preserve">and/or </w:t>
        </w:r>
        <w:r w:rsidR="005927E6">
          <w:rPr>
            <w:lang w:eastAsia="zh-CN"/>
          </w:rPr>
          <w:t>MonitorEvent</w:t>
        </w:r>
        <w:r w:rsidR="005927E6" w:rsidRPr="00AD4B46">
          <w:t xml:space="preserve"> </w:t>
        </w:r>
      </w:ins>
      <w:ins w:id="257" w:author="[Ericsson] Rana" w:date="2025-09-26T09:24:00Z" w16du:dateUtc="2025-09-26T07:24:00Z">
        <w:r w:rsidRPr="00AD4B46">
          <w:t>APIs) to provision the VAL UE(s) network parameters and communication pattern parameters determined in step 2.</w:t>
        </w:r>
      </w:ins>
    </w:p>
    <w:p w14:paraId="776C40DA" w14:textId="6CA02156" w:rsidR="00C725A5" w:rsidRPr="00AD4B46" w:rsidRDefault="00C725A5" w:rsidP="00C725A5">
      <w:pPr>
        <w:pStyle w:val="B1"/>
        <w:rPr>
          <w:ins w:id="258" w:author="[Ericsson] Rana" w:date="2025-09-26T09:24:00Z" w16du:dateUtc="2025-09-26T07:24:00Z"/>
        </w:rPr>
      </w:pPr>
      <w:ins w:id="259" w:author="[Ericsson] Rana" w:date="2025-09-26T09:24:00Z" w16du:dateUtc="2025-09-26T07:24:00Z">
        <w:r w:rsidRPr="00AD4B46">
          <w:t>4.</w:t>
        </w:r>
        <w:r w:rsidRPr="00AD4B46">
          <w:tab/>
          <w:t>NRM Server interacts with NRM Client with recommended power saving configuration for the UE (e.g., the determined power saving configuration in step 2)</w:t>
        </w:r>
      </w:ins>
      <w:ins w:id="260" w:author="[Ericsson] Rana" w:date="2025-09-26T09:25:00Z" w16du:dateUtc="2025-09-26T07:25:00Z">
        <w:r w:rsidR="00AE13F1" w:rsidRPr="00AD4B46">
          <w:t>.</w:t>
        </w:r>
      </w:ins>
    </w:p>
    <w:p w14:paraId="0F00D213" w14:textId="77777777" w:rsidR="00C725A5" w:rsidRPr="00AD4B46" w:rsidRDefault="00C725A5" w:rsidP="00C725A5">
      <w:pPr>
        <w:pStyle w:val="B1"/>
        <w:rPr>
          <w:ins w:id="261" w:author="[Ericsson] Rana" w:date="2025-09-26T09:24:00Z" w16du:dateUtc="2025-09-26T07:24:00Z"/>
        </w:rPr>
      </w:pPr>
      <w:ins w:id="262" w:author="[Ericsson] Rana" w:date="2025-09-26T09:24:00Z" w16du:dateUtc="2025-09-26T07:24:00Z">
        <w:r w:rsidRPr="00AD4B46">
          <w:t>5.</w:t>
        </w:r>
        <w:r w:rsidRPr="00AD4B46">
          <w:tab/>
          <w:t xml:space="preserve">The target UE interacts with 3GPP network as per clause 4.2.2.2.2 of 3GPP TS 23.502 [11], to indicate the desired power saving configuration, e.g., DRX or eDRX configuration. The UE receives from 3GPP RAN the accepted power saving configuration. </w:t>
        </w:r>
      </w:ins>
    </w:p>
    <w:p w14:paraId="2D87E584" w14:textId="20EB414B" w:rsidR="00C725A5" w:rsidRPr="00AD4B46" w:rsidRDefault="00C725A5" w:rsidP="00C725A5">
      <w:pPr>
        <w:pStyle w:val="NO"/>
        <w:rPr>
          <w:ins w:id="263" w:author="[Ericsson] Rana" w:date="2025-09-26T09:24:00Z" w16du:dateUtc="2025-09-26T07:24:00Z"/>
        </w:rPr>
      </w:pPr>
      <w:ins w:id="264" w:author="[Ericsson] Rana" w:date="2025-09-26T09:24:00Z" w16du:dateUtc="2025-09-26T07:24:00Z">
        <w:r w:rsidRPr="00AD4B46">
          <w:t>NOTE:</w:t>
        </w:r>
        <w:r w:rsidRPr="00AD4B46">
          <w:tab/>
          <w:t xml:space="preserve">It is up to the 3GPP system to determine </w:t>
        </w:r>
      </w:ins>
      <w:ins w:id="265" w:author="[Ericsson] Rana" w:date="2025-09-26T12:14:00Z" w16du:dateUtc="2025-09-26T10:14:00Z">
        <w:r w:rsidR="00EB6323">
          <w:t>the</w:t>
        </w:r>
      </w:ins>
      <w:ins w:id="266" w:author="[Ericsson] Rana" w:date="2025-09-26T09:24:00Z" w16du:dateUtc="2025-09-26T07:24:00Z">
        <w:r w:rsidRPr="00AD4B46">
          <w:t xml:space="preserve"> final DRX configurations to be reconfigured in the VAL UE.</w:t>
        </w:r>
      </w:ins>
    </w:p>
    <w:p w14:paraId="517CBEC9" w14:textId="2C607A74" w:rsidR="00C725A5" w:rsidRPr="00AD4B46" w:rsidRDefault="00C725A5" w:rsidP="00C725A5">
      <w:pPr>
        <w:pStyle w:val="B1"/>
        <w:rPr>
          <w:ins w:id="267" w:author="[Ericsson] Rana" w:date="2025-09-26T09:24:00Z" w16du:dateUtc="2025-09-26T07:24:00Z"/>
        </w:rPr>
      </w:pPr>
      <w:ins w:id="268" w:author="[Ericsson] Rana" w:date="2025-09-26T09:24:00Z" w16du:dateUtc="2025-09-26T07:24:00Z">
        <w:r w:rsidRPr="00AD4B46">
          <w:t>6.</w:t>
        </w:r>
        <w:r w:rsidRPr="00AD4B46">
          <w:tab/>
          <w:t>NRM Client responds to the NRM Server with power saving configuration response and indicates the accepted power saving configuration</w:t>
        </w:r>
      </w:ins>
      <w:ins w:id="269" w:author="[Ericsson] Rana" w:date="2025-09-26T09:25:00Z" w16du:dateUtc="2025-09-26T07:25:00Z">
        <w:r w:rsidR="00D560C9" w:rsidRPr="00AD4B46">
          <w:t>.</w:t>
        </w:r>
      </w:ins>
    </w:p>
    <w:p w14:paraId="39B009F3" w14:textId="3818C8E8" w:rsidR="00C725A5" w:rsidRPr="00AD4B46" w:rsidRDefault="00C725A5" w:rsidP="00C725A5">
      <w:pPr>
        <w:pStyle w:val="B1"/>
        <w:rPr>
          <w:ins w:id="270" w:author="[Ericsson] Rana" w:date="2025-09-26T09:24:00Z" w16du:dateUtc="2025-09-26T07:24:00Z"/>
        </w:rPr>
      </w:pPr>
      <w:ins w:id="271" w:author="[Ericsson] Rana" w:date="2025-09-26T09:24:00Z" w16du:dateUtc="2025-09-26T07:24:00Z">
        <w:r w:rsidRPr="00AD4B46">
          <w:t>7.</w:t>
        </w:r>
        <w:r w:rsidRPr="00AD4B46">
          <w:tab/>
          <w:t>NRM Server responds to the VAL Server with power saving assist response</w:t>
        </w:r>
      </w:ins>
      <w:ins w:id="272" w:author="[Ericsson] Rana" w:date="2025-09-26T09:25:00Z" w16du:dateUtc="2025-09-26T07:25:00Z">
        <w:r w:rsidR="00D560C9" w:rsidRPr="00AD4B46">
          <w:t>.</w:t>
        </w:r>
      </w:ins>
    </w:p>
    <w:p w14:paraId="2E3505E6" w14:textId="77777777" w:rsidR="00237626" w:rsidRPr="00AD4B46" w:rsidRDefault="00237626">
      <w:pPr>
        <w:rPr>
          <w:ins w:id="273" w:author="[Ericsson] Rana" w:date="2025-09-26T09:19:00Z" w16du:dateUtc="2025-09-26T07:19:00Z"/>
        </w:rPr>
      </w:pPr>
    </w:p>
    <w:p w14:paraId="61C91ABE" w14:textId="6ACF7DC0" w:rsidR="00884018" w:rsidRPr="00AD4B46" w:rsidRDefault="00884018" w:rsidP="006E772A">
      <w:pPr>
        <w:pStyle w:val="Heading4"/>
      </w:pPr>
      <w:ins w:id="274" w:author="[Ericsson] Rana" w:date="2025-09-26T09:19:00Z" w16du:dateUtc="2025-09-26T07:19:00Z">
        <w:r w:rsidRPr="00AD4B46">
          <w:lastRenderedPageBreak/>
          <w:t>14.3.x.3</w:t>
        </w:r>
        <w:r w:rsidRPr="00AD4B46">
          <w:tab/>
          <w:t>VAL client triggers power saving configuration</w:t>
        </w:r>
      </w:ins>
    </w:p>
    <w:p w14:paraId="5A7DE9EE" w14:textId="5A14F560" w:rsidR="00AE724B" w:rsidRPr="00AD4B46" w:rsidRDefault="00AE724B" w:rsidP="00AE724B">
      <w:pPr>
        <w:rPr>
          <w:ins w:id="275" w:author="[Ericsson] Rana" w:date="2025-09-26T09:29:00Z" w16du:dateUtc="2025-09-26T07:29:00Z"/>
        </w:rPr>
      </w:pPr>
      <w:ins w:id="276" w:author="[Ericsson] Rana" w:date="2025-09-26T09:29:00Z" w16du:dateUtc="2025-09-26T07:29:00Z">
        <w:r w:rsidRPr="00AD4B46">
          <w:t xml:space="preserve">Figure 14.3.x.3-1 describes the procedure when the VAL client triggers power saving assist service for power saving in IoT devices. </w:t>
        </w:r>
      </w:ins>
    </w:p>
    <w:p w14:paraId="2B843F2F" w14:textId="38A0758C" w:rsidR="00AE724B" w:rsidRPr="00AD4B46" w:rsidRDefault="000F0AC3" w:rsidP="00AE724B">
      <w:pPr>
        <w:pStyle w:val="TH"/>
        <w:rPr>
          <w:ins w:id="277" w:author="[Ericsson] Rana" w:date="2025-09-26T09:29:00Z" w16du:dateUtc="2025-09-26T07:29:00Z"/>
        </w:rPr>
      </w:pPr>
      <w:ins w:id="278" w:author="[Ericsson] Rana" w:date="2025-10-06T09:23:00Z" w16du:dateUtc="2025-10-06T07:23:00Z">
        <w:r>
          <w:object w:dxaOrig="11265" w:dyaOrig="4290" w14:anchorId="43D182B0">
            <v:shape id="_x0000_i1026" type="#_x0000_t75" style="width:470.8pt;height:179.7pt" o:ole="">
              <v:imagedata r:id="rId17" o:title=""/>
            </v:shape>
            <o:OLEObject Type="Embed" ProgID="Visio.Drawing.15" ShapeID="_x0000_i1026" DrawAspect="Content" ObjectID="_1821267713" r:id="rId18"/>
          </w:object>
        </w:r>
      </w:ins>
    </w:p>
    <w:p w14:paraId="0B78A8BF" w14:textId="226896EB" w:rsidR="00AE724B" w:rsidRPr="00AD4B46" w:rsidRDefault="00AE724B" w:rsidP="00AE724B">
      <w:pPr>
        <w:pStyle w:val="TF"/>
        <w:rPr>
          <w:ins w:id="279" w:author="[Ericsson] Rana" w:date="2025-09-26T09:29:00Z" w16du:dateUtc="2025-09-26T07:29:00Z"/>
        </w:rPr>
      </w:pPr>
      <w:ins w:id="280" w:author="[Ericsson] Rana" w:date="2025-09-26T09:29:00Z" w16du:dateUtc="2025-09-26T07:29:00Z">
        <w:r w:rsidRPr="00AD4B46">
          <w:t>Figure </w:t>
        </w:r>
      </w:ins>
      <w:ins w:id="281" w:author="[Ericsson] Rana" w:date="2025-09-26T09:30:00Z" w16du:dateUtc="2025-09-26T07:30:00Z">
        <w:r w:rsidRPr="00AD4B46">
          <w:t>14.3.x.3</w:t>
        </w:r>
      </w:ins>
      <w:ins w:id="282" w:author="[Ericsson] Rana" w:date="2025-09-26T09:29:00Z" w16du:dateUtc="2025-09-26T07:29:00Z">
        <w:r w:rsidRPr="00AD4B46">
          <w:t>-1: Procedure for VAL client triggers power saving assist service</w:t>
        </w:r>
      </w:ins>
    </w:p>
    <w:p w14:paraId="2EEE637B" w14:textId="77777777" w:rsidR="00AE724B" w:rsidRPr="00AD4B46" w:rsidRDefault="00AE724B" w:rsidP="00AE724B">
      <w:pPr>
        <w:pStyle w:val="B1"/>
        <w:rPr>
          <w:ins w:id="283" w:author="[Ericsson] Rana" w:date="2025-09-26T09:29:00Z" w16du:dateUtc="2025-09-26T07:29:00Z"/>
        </w:rPr>
      </w:pPr>
      <w:ins w:id="284" w:author="[Ericsson] Rana" w:date="2025-09-26T09:29:00Z" w16du:dateUtc="2025-09-26T07:29:00Z">
        <w:r w:rsidRPr="00AD4B46">
          <w:t>0.</w:t>
        </w:r>
        <w:r w:rsidRPr="00AD4B46">
          <w:tab/>
          <w:t xml:space="preserve">VAL Server may interact with VAL UE(s) that are part of VAL Service for power saving request. </w:t>
        </w:r>
      </w:ins>
    </w:p>
    <w:p w14:paraId="0A6B3317" w14:textId="5B28EAAC" w:rsidR="00AE724B" w:rsidRPr="00AD4B46" w:rsidRDefault="00AE724B" w:rsidP="00AE724B">
      <w:pPr>
        <w:pStyle w:val="B1"/>
        <w:rPr>
          <w:ins w:id="285" w:author="[Ericsson] Rana" w:date="2025-09-26T09:29:00Z" w16du:dateUtc="2025-09-26T07:29:00Z"/>
        </w:rPr>
      </w:pPr>
      <w:ins w:id="286" w:author="[Ericsson] Rana" w:date="2025-09-26T09:29:00Z" w16du:dateUtc="2025-09-26T07:29:00Z">
        <w:r w:rsidRPr="00AD4B46">
          <w:t>1.</w:t>
        </w:r>
        <w:r w:rsidRPr="00AD4B46">
          <w:tab/>
          <w:t>NRM Client requests the NRM Server to assist power saving of the VAL UE(s). The NRM client indicates the desired power saving configuration to the NRM Server.</w:t>
        </w:r>
      </w:ins>
    </w:p>
    <w:p w14:paraId="4D939ED2" w14:textId="369CDFAA" w:rsidR="00AE724B" w:rsidRPr="00AD4B46" w:rsidRDefault="00AE724B" w:rsidP="00AE724B">
      <w:pPr>
        <w:pStyle w:val="B1"/>
        <w:rPr>
          <w:ins w:id="287" w:author="[Ericsson] Rana" w:date="2025-09-26T09:29:00Z" w16du:dateUtc="2025-09-26T07:29:00Z"/>
        </w:rPr>
      </w:pPr>
      <w:ins w:id="288" w:author="[Ericsson] Rana" w:date="2025-09-26T09:29:00Z" w16du:dateUtc="2025-09-26T07:29:00Z">
        <w:r w:rsidRPr="00AD4B46">
          <w:t>2.</w:t>
        </w:r>
        <w:r w:rsidRPr="00AD4B46">
          <w:tab/>
          <w:t>Steps 2-6 as in Figure </w:t>
        </w:r>
      </w:ins>
      <w:ins w:id="289" w:author="[Ericsson] Rana" w:date="2025-10-06T09:38:00Z" w16du:dateUtc="2025-10-06T07:38:00Z">
        <w:r w:rsidR="00DC7741">
          <w:t>14.3.x.2</w:t>
        </w:r>
      </w:ins>
      <w:ins w:id="290" w:author="[Ericsson] Rana" w:date="2025-09-26T09:29:00Z" w16du:dateUtc="2025-09-26T07:29:00Z">
        <w:r w:rsidRPr="00AD4B46">
          <w:t xml:space="preserve">-1. </w:t>
        </w:r>
      </w:ins>
    </w:p>
    <w:p w14:paraId="3340B13C" w14:textId="3F447C86" w:rsidR="00AE724B" w:rsidRPr="00AD4B46" w:rsidRDefault="00AE724B" w:rsidP="00AE724B">
      <w:pPr>
        <w:pStyle w:val="B1"/>
        <w:rPr>
          <w:ins w:id="291" w:author="[Ericsson] Rana" w:date="2025-09-26T09:29:00Z" w16du:dateUtc="2025-09-26T07:29:00Z"/>
        </w:rPr>
      </w:pPr>
      <w:ins w:id="292" w:author="[Ericsson] Rana" w:date="2025-09-26T09:29:00Z" w16du:dateUtc="2025-09-26T07:29:00Z">
        <w:r w:rsidRPr="00AD4B46">
          <w:t>3.</w:t>
        </w:r>
        <w:r w:rsidRPr="00AD4B46">
          <w:tab/>
          <w:t>The NRM Server responds to the NRM Client with power saving assist response.</w:t>
        </w:r>
      </w:ins>
    </w:p>
    <w:p w14:paraId="53DC278F" w14:textId="77777777" w:rsidR="00AE724B" w:rsidRPr="00AD4B46" w:rsidRDefault="00AE724B" w:rsidP="00AE724B">
      <w:pPr>
        <w:pStyle w:val="B1"/>
        <w:rPr>
          <w:ins w:id="293" w:author="[Ericsson] Rana" w:date="2025-09-26T09:29:00Z" w16du:dateUtc="2025-09-26T07:29:00Z"/>
        </w:rPr>
      </w:pPr>
      <w:ins w:id="294" w:author="[Ericsson] Rana" w:date="2025-09-26T09:29:00Z" w16du:dateUtc="2025-09-26T07:29:00Z">
        <w:r w:rsidRPr="00AD4B46">
          <w:t>4.</w:t>
        </w:r>
        <w:r w:rsidRPr="00AD4B46">
          <w:tab/>
          <w:t xml:space="preserve"> The VAL UE may interact with VAL Server for power saving response. </w:t>
        </w:r>
      </w:ins>
    </w:p>
    <w:p w14:paraId="611A0EAD" w14:textId="77777777" w:rsidR="000A6D7C" w:rsidRPr="00AD4B46" w:rsidRDefault="000A6D7C">
      <w:pPr>
        <w:rPr>
          <w:ins w:id="295" w:author="[Ericsson] Rana" w:date="2025-09-26T09:29:00Z" w16du:dateUtc="2025-09-26T07:29:00Z"/>
        </w:rPr>
      </w:pPr>
    </w:p>
    <w:p w14:paraId="09E7D54C" w14:textId="77777777" w:rsidR="00AE724B" w:rsidRPr="00AD4B46" w:rsidRDefault="00AE724B"/>
    <w:p w14:paraId="123CB9A2" w14:textId="77777777" w:rsidR="00DF1593" w:rsidRPr="00AD4B46" w:rsidRDefault="00DF1593" w:rsidP="00DF15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AD4B46">
        <w:rPr>
          <w:rFonts w:ascii="Arial" w:hAnsi="Arial" w:cs="Arial"/>
          <w:color w:val="FF0000"/>
          <w:sz w:val="28"/>
          <w:szCs w:val="28"/>
        </w:rPr>
        <w:t xml:space="preserve">* * * * </w:t>
      </w:r>
      <w:r w:rsidRPr="00AD4B46">
        <w:rPr>
          <w:rFonts w:ascii="Arial" w:hAnsi="Arial" w:cs="Arial"/>
          <w:color w:val="FF0000"/>
          <w:sz w:val="28"/>
          <w:szCs w:val="28"/>
          <w:lang w:eastAsia="zh-CN"/>
        </w:rPr>
        <w:t>End of</w:t>
      </w:r>
      <w:r w:rsidRPr="00AD4B46">
        <w:rPr>
          <w:rFonts w:ascii="Arial" w:hAnsi="Arial" w:cs="Arial"/>
          <w:color w:val="FF0000"/>
          <w:sz w:val="28"/>
          <w:szCs w:val="28"/>
        </w:rPr>
        <w:t xml:space="preserve"> changes * * * *</w:t>
      </w:r>
    </w:p>
    <w:p w14:paraId="00BACE24" w14:textId="77777777" w:rsidR="00F76FCE" w:rsidRPr="00AD4B46" w:rsidRDefault="00F76FCE"/>
    <w:sectPr w:rsidR="00F76FCE" w:rsidRPr="00AD4B4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DE635E" w14:textId="77777777" w:rsidR="00024565" w:rsidRDefault="00024565">
      <w:r>
        <w:separator/>
      </w:r>
    </w:p>
  </w:endnote>
  <w:endnote w:type="continuationSeparator" w:id="0">
    <w:p w14:paraId="0FEC4352" w14:textId="77777777" w:rsidR="00024565" w:rsidRDefault="00024565">
      <w:r>
        <w:continuationSeparator/>
      </w:r>
    </w:p>
  </w:endnote>
  <w:endnote w:type="continuationNotice" w:id="1">
    <w:p w14:paraId="15CA0E32" w14:textId="77777777" w:rsidR="00024565" w:rsidRDefault="000245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FC99A3" w14:textId="77777777" w:rsidR="00024565" w:rsidRDefault="00024565">
      <w:r>
        <w:separator/>
      </w:r>
    </w:p>
  </w:footnote>
  <w:footnote w:type="continuationSeparator" w:id="0">
    <w:p w14:paraId="2B03D7A0" w14:textId="77777777" w:rsidR="00024565" w:rsidRDefault="00024565">
      <w:r>
        <w:continuationSeparator/>
      </w:r>
    </w:p>
  </w:footnote>
  <w:footnote w:type="continuationNotice" w:id="1">
    <w:p w14:paraId="73E8484C" w14:textId="77777777" w:rsidR="00024565" w:rsidRDefault="0002456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1E858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8E8169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9CC3E7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22A98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6C77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820A3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6CDA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A2B8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A413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0000002"/>
    <w:multiLevelType w:val="singleLevel"/>
    <w:tmpl w:val="00000002"/>
    <w:name w:val="WW8Num1"/>
    <w:lvl w:ilvl="0">
      <w:start w:val="1"/>
      <w:numFmt w:val="decimal"/>
      <w:lvlText w:val="%1."/>
      <w:lvlJc w:val="left"/>
      <w:pPr>
        <w:tabs>
          <w:tab w:val="num" w:pos="0"/>
        </w:tabs>
        <w:ind w:left="644" w:hanging="360"/>
      </w:pPr>
      <w:rPr>
        <w:rFonts w:hint="default"/>
      </w:rPr>
    </w:lvl>
  </w:abstractNum>
  <w:abstractNum w:abstractNumId="13" w15:restartNumberingAfterBreak="0">
    <w:nsid w:val="00000003"/>
    <w:multiLevelType w:val="singleLevel"/>
    <w:tmpl w:val="00000003"/>
    <w:name w:val="WW8Num3"/>
    <w:lvl w:ilvl="0">
      <w:start w:val="1"/>
      <w:numFmt w:val="decimal"/>
      <w:lvlText w:val="%1."/>
      <w:lvlJc w:val="left"/>
      <w:pPr>
        <w:tabs>
          <w:tab w:val="num" w:pos="0"/>
        </w:tabs>
        <w:ind w:left="644" w:hanging="360"/>
      </w:pPr>
      <w:rPr>
        <w:rFonts w:hint="default"/>
      </w:rPr>
    </w:lvl>
  </w:abstractNum>
  <w:abstractNum w:abstractNumId="14" w15:restartNumberingAfterBreak="0">
    <w:nsid w:val="00000004"/>
    <w:multiLevelType w:val="singleLevel"/>
    <w:tmpl w:val="00000004"/>
    <w:name w:val="WW8Num4"/>
    <w:lvl w:ilvl="0">
      <w:start w:val="1"/>
      <w:numFmt w:val="decimal"/>
      <w:lvlText w:val="%1."/>
      <w:lvlJc w:val="left"/>
      <w:pPr>
        <w:tabs>
          <w:tab w:val="num" w:pos="0"/>
        </w:tabs>
        <w:ind w:left="644" w:hanging="360"/>
      </w:pPr>
      <w:rPr>
        <w:rFonts w:hint="default"/>
      </w:rPr>
    </w:lvl>
  </w:abstractNum>
  <w:abstractNum w:abstractNumId="15" w15:restartNumberingAfterBreak="0">
    <w:nsid w:val="00000005"/>
    <w:multiLevelType w:val="singleLevel"/>
    <w:tmpl w:val="00000005"/>
    <w:name w:val="WW8Num5"/>
    <w:lvl w:ilvl="0">
      <w:start w:val="1"/>
      <w:numFmt w:val="decimal"/>
      <w:lvlText w:val="%1."/>
      <w:lvlJc w:val="left"/>
      <w:pPr>
        <w:tabs>
          <w:tab w:val="num" w:pos="0"/>
        </w:tabs>
        <w:ind w:left="644" w:hanging="360"/>
      </w:pPr>
      <w:rPr>
        <w:rFonts w:hint="default"/>
      </w:rPr>
    </w:lvl>
  </w:abstractNum>
  <w:abstractNum w:abstractNumId="16"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8"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1B5242B6"/>
    <w:multiLevelType w:val="hybridMultilevel"/>
    <w:tmpl w:val="9BE884A4"/>
    <w:lvl w:ilvl="0" w:tplc="1A44EC02">
      <w:start w:val="1"/>
      <w:numFmt w:val="bullet"/>
      <w:lvlText w:val=""/>
      <w:lvlJc w:val="left"/>
      <w:pPr>
        <w:ind w:left="720" w:hanging="360"/>
      </w:pPr>
      <w:rPr>
        <w:rFonts w:ascii="Wingdings" w:eastAsia="Times New Roman" w:hAnsi="Wingdings"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DB35D97"/>
    <w:multiLevelType w:val="hybridMultilevel"/>
    <w:tmpl w:val="61463E0E"/>
    <w:lvl w:ilvl="0" w:tplc="644AC934">
      <w:start w:val="1"/>
      <w:numFmt w:val="bullet"/>
      <w:lvlText w:val=""/>
      <w:lvlJc w:val="left"/>
      <w:pPr>
        <w:ind w:left="720" w:hanging="360"/>
      </w:pPr>
      <w:rPr>
        <w:rFonts w:ascii="Wingdings" w:eastAsia="Times New Roman" w:hAnsi="Wingdings"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2257E17"/>
    <w:multiLevelType w:val="hybridMultilevel"/>
    <w:tmpl w:val="E2DEEF30"/>
    <w:lvl w:ilvl="0" w:tplc="05061AC8">
      <w:start w:val="1"/>
      <w:numFmt w:val="bullet"/>
      <w:lvlText w:val=""/>
      <w:lvlJc w:val="left"/>
      <w:pPr>
        <w:ind w:left="720" w:hanging="360"/>
      </w:pPr>
      <w:rPr>
        <w:rFonts w:ascii="Wingdings" w:eastAsia="Times New Roman" w:hAnsi="Wingdings"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17D1DAF"/>
    <w:multiLevelType w:val="hybridMultilevel"/>
    <w:tmpl w:val="984AFF4E"/>
    <w:lvl w:ilvl="0" w:tplc="83F61DE0">
      <w:start w:val="1"/>
      <w:numFmt w:val="bullet"/>
      <w:lvlText w:val=""/>
      <w:lvlJc w:val="left"/>
      <w:pPr>
        <w:ind w:left="720" w:hanging="360"/>
      </w:pPr>
      <w:rPr>
        <w:rFonts w:ascii="Wingdings" w:eastAsia="Times New Roman" w:hAnsi="Wingdings"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0102AF7"/>
    <w:multiLevelType w:val="hybridMultilevel"/>
    <w:tmpl w:val="F7E0E7B2"/>
    <w:lvl w:ilvl="0" w:tplc="1866460E">
      <w:start w:val="34"/>
      <w:numFmt w:val="bullet"/>
      <w:lvlText w:val="-"/>
      <w:lvlJc w:val="left"/>
      <w:pPr>
        <w:ind w:left="460" w:hanging="360"/>
      </w:pPr>
      <w:rPr>
        <w:rFonts w:ascii="Arial" w:eastAsiaTheme="minorEastAsia"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6" w15:restartNumberingAfterBreak="0">
    <w:nsid w:val="503556F6"/>
    <w:multiLevelType w:val="hybridMultilevel"/>
    <w:tmpl w:val="9BB875C8"/>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7"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9D92371"/>
    <w:multiLevelType w:val="hybridMultilevel"/>
    <w:tmpl w:val="16227098"/>
    <w:lvl w:ilvl="0" w:tplc="6FA481EE">
      <w:start w:val="1"/>
      <w:numFmt w:val="bullet"/>
      <w:lvlText w:val=""/>
      <w:lvlJc w:val="left"/>
      <w:pPr>
        <w:ind w:left="720" w:hanging="360"/>
      </w:pPr>
      <w:rPr>
        <w:rFonts w:ascii="Wingdings" w:eastAsia="Times New Roman" w:hAnsi="Wingdings"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A04275D"/>
    <w:multiLevelType w:val="hybridMultilevel"/>
    <w:tmpl w:val="7EA4E47A"/>
    <w:lvl w:ilvl="0" w:tplc="2000000B">
      <w:start w:val="1"/>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1E0126E"/>
    <w:multiLevelType w:val="hybridMultilevel"/>
    <w:tmpl w:val="B108192A"/>
    <w:lvl w:ilvl="0" w:tplc="ECCCDEE0">
      <w:start w:val="2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32" w15:restartNumberingAfterBreak="0">
    <w:nsid w:val="624B347D"/>
    <w:multiLevelType w:val="hybridMultilevel"/>
    <w:tmpl w:val="999C9FAE"/>
    <w:lvl w:ilvl="0" w:tplc="0E264B78">
      <w:start w:val="2023"/>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3A142E9"/>
    <w:multiLevelType w:val="hybridMultilevel"/>
    <w:tmpl w:val="52060C2A"/>
    <w:lvl w:ilvl="0" w:tplc="F1BC450C">
      <w:start w:val="2"/>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5" w15:restartNumberingAfterBreak="0">
    <w:nsid w:val="77F54AA8"/>
    <w:multiLevelType w:val="multilevel"/>
    <w:tmpl w:val="8DAC8B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7C080691"/>
    <w:multiLevelType w:val="hybridMultilevel"/>
    <w:tmpl w:val="FD52C520"/>
    <w:lvl w:ilvl="0" w:tplc="382A32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DD64D10"/>
    <w:multiLevelType w:val="hybridMultilevel"/>
    <w:tmpl w:val="3338480A"/>
    <w:lvl w:ilvl="0" w:tplc="440AA2F6">
      <w:start w:val="1"/>
      <w:numFmt w:val="bullet"/>
      <w:lvlText w:val=""/>
      <w:lvlJc w:val="left"/>
      <w:pPr>
        <w:ind w:left="720" w:hanging="360"/>
      </w:pPr>
      <w:rPr>
        <w:rFonts w:ascii="Wingdings" w:eastAsia="Times New Roman" w:hAnsi="Wingdings"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91065413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5084579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02637851">
    <w:abstractNumId w:val="17"/>
  </w:num>
  <w:num w:numId="4" w16cid:durableId="1219584304">
    <w:abstractNumId w:val="33"/>
  </w:num>
  <w:num w:numId="5" w16cid:durableId="1969360782">
    <w:abstractNumId w:val="21"/>
  </w:num>
  <w:num w:numId="6" w16cid:durableId="2086028043">
    <w:abstractNumId w:val="20"/>
  </w:num>
  <w:num w:numId="7" w16cid:durableId="88357477">
    <w:abstractNumId w:val="18"/>
  </w:num>
  <w:num w:numId="8" w16cid:durableId="1555117245">
    <w:abstractNumId w:val="11"/>
  </w:num>
  <w:num w:numId="9" w16cid:durableId="104077678">
    <w:abstractNumId w:val="12"/>
  </w:num>
  <w:num w:numId="10" w16cid:durableId="592594727">
    <w:abstractNumId w:val="13"/>
  </w:num>
  <w:num w:numId="11" w16cid:durableId="529074143">
    <w:abstractNumId w:val="14"/>
  </w:num>
  <w:num w:numId="12" w16cid:durableId="448621901">
    <w:abstractNumId w:val="15"/>
  </w:num>
  <w:num w:numId="13" w16cid:durableId="1873305085">
    <w:abstractNumId w:val="2"/>
  </w:num>
  <w:num w:numId="14" w16cid:durableId="1882784579">
    <w:abstractNumId w:val="1"/>
  </w:num>
  <w:num w:numId="15" w16cid:durableId="1052314861">
    <w:abstractNumId w:val="0"/>
  </w:num>
  <w:num w:numId="16" w16cid:durableId="1800876719">
    <w:abstractNumId w:val="16"/>
  </w:num>
  <w:num w:numId="17" w16cid:durableId="804003136">
    <w:abstractNumId w:val="30"/>
  </w:num>
  <w:num w:numId="18" w16cid:durableId="564293812">
    <w:abstractNumId w:val="27"/>
  </w:num>
  <w:num w:numId="19" w16cid:durableId="1390884620">
    <w:abstractNumId w:val="36"/>
  </w:num>
  <w:num w:numId="20" w16cid:durableId="1692023919">
    <w:abstractNumId w:val="32"/>
  </w:num>
  <w:num w:numId="21" w16cid:durableId="2110346523">
    <w:abstractNumId w:val="34"/>
  </w:num>
  <w:num w:numId="22" w16cid:durableId="590234200">
    <w:abstractNumId w:val="35"/>
  </w:num>
  <w:num w:numId="23" w16cid:durableId="481773503">
    <w:abstractNumId w:val="31"/>
  </w:num>
  <w:num w:numId="24" w16cid:durableId="401099567">
    <w:abstractNumId w:val="3"/>
  </w:num>
  <w:num w:numId="25" w16cid:durableId="2056193424">
    <w:abstractNumId w:val="9"/>
  </w:num>
  <w:num w:numId="26" w16cid:durableId="474225348">
    <w:abstractNumId w:val="7"/>
  </w:num>
  <w:num w:numId="27" w16cid:durableId="153375296">
    <w:abstractNumId w:val="6"/>
  </w:num>
  <w:num w:numId="28" w16cid:durableId="927082677">
    <w:abstractNumId w:val="5"/>
  </w:num>
  <w:num w:numId="29" w16cid:durableId="1806317348">
    <w:abstractNumId w:val="4"/>
  </w:num>
  <w:num w:numId="30" w16cid:durableId="833684356">
    <w:abstractNumId w:val="8"/>
  </w:num>
  <w:num w:numId="31" w16cid:durableId="1775318464">
    <w:abstractNumId w:val="26"/>
  </w:num>
  <w:num w:numId="32" w16cid:durableId="1264849007">
    <w:abstractNumId w:val="25"/>
  </w:num>
  <w:num w:numId="33" w16cid:durableId="1113865501">
    <w:abstractNumId w:val="22"/>
  </w:num>
  <w:num w:numId="34" w16cid:durableId="163083838">
    <w:abstractNumId w:val="19"/>
  </w:num>
  <w:num w:numId="35" w16cid:durableId="473522437">
    <w:abstractNumId w:val="24"/>
  </w:num>
  <w:num w:numId="36" w16cid:durableId="1347706627">
    <w:abstractNumId w:val="28"/>
  </w:num>
  <w:num w:numId="37" w16cid:durableId="443354062">
    <w:abstractNumId w:val="23"/>
  </w:num>
  <w:num w:numId="38" w16cid:durableId="736050760">
    <w:abstractNumId w:val="37"/>
  </w:num>
  <w:num w:numId="39" w16cid:durableId="901528464">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Rana">
    <w15:presenceInfo w15:providerId="None" w15:userId="[Ericsson] Ra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57A"/>
    <w:rsid w:val="00002E04"/>
    <w:rsid w:val="00005A18"/>
    <w:rsid w:val="00005A92"/>
    <w:rsid w:val="000118DD"/>
    <w:rsid w:val="00022E4A"/>
    <w:rsid w:val="0002324C"/>
    <w:rsid w:val="00023FC6"/>
    <w:rsid w:val="00024565"/>
    <w:rsid w:val="00027B69"/>
    <w:rsid w:val="0004274B"/>
    <w:rsid w:val="000429BF"/>
    <w:rsid w:val="000461EF"/>
    <w:rsid w:val="00052134"/>
    <w:rsid w:val="00052A00"/>
    <w:rsid w:val="00055EEC"/>
    <w:rsid w:val="000565CC"/>
    <w:rsid w:val="00056C01"/>
    <w:rsid w:val="00057411"/>
    <w:rsid w:val="00070E09"/>
    <w:rsid w:val="00072926"/>
    <w:rsid w:val="00073FEA"/>
    <w:rsid w:val="00074E35"/>
    <w:rsid w:val="000752F0"/>
    <w:rsid w:val="00076179"/>
    <w:rsid w:val="00082ACA"/>
    <w:rsid w:val="0008431C"/>
    <w:rsid w:val="00093E1B"/>
    <w:rsid w:val="00097B7F"/>
    <w:rsid w:val="000A044A"/>
    <w:rsid w:val="000A1504"/>
    <w:rsid w:val="000A347A"/>
    <w:rsid w:val="000A36D0"/>
    <w:rsid w:val="000A5A5C"/>
    <w:rsid w:val="000A6394"/>
    <w:rsid w:val="000A695A"/>
    <w:rsid w:val="000A6D7C"/>
    <w:rsid w:val="000A7FD8"/>
    <w:rsid w:val="000B1288"/>
    <w:rsid w:val="000B12F6"/>
    <w:rsid w:val="000B19CD"/>
    <w:rsid w:val="000B2598"/>
    <w:rsid w:val="000B5E72"/>
    <w:rsid w:val="000B6C5D"/>
    <w:rsid w:val="000B7FED"/>
    <w:rsid w:val="000C038A"/>
    <w:rsid w:val="000C5FBD"/>
    <w:rsid w:val="000C6598"/>
    <w:rsid w:val="000D44B3"/>
    <w:rsid w:val="000D5593"/>
    <w:rsid w:val="000D5DB6"/>
    <w:rsid w:val="000E0541"/>
    <w:rsid w:val="000E1BC6"/>
    <w:rsid w:val="000E5348"/>
    <w:rsid w:val="000E5BA3"/>
    <w:rsid w:val="000E6FAC"/>
    <w:rsid w:val="000F0A85"/>
    <w:rsid w:val="000F0AC3"/>
    <w:rsid w:val="000F22E2"/>
    <w:rsid w:val="000F249A"/>
    <w:rsid w:val="000F274F"/>
    <w:rsid w:val="000F3312"/>
    <w:rsid w:val="000F362C"/>
    <w:rsid w:val="000F4EAF"/>
    <w:rsid w:val="000F6046"/>
    <w:rsid w:val="000F6C45"/>
    <w:rsid w:val="000F748F"/>
    <w:rsid w:val="000F7FD0"/>
    <w:rsid w:val="00100799"/>
    <w:rsid w:val="00100BC5"/>
    <w:rsid w:val="00113CA6"/>
    <w:rsid w:val="00115245"/>
    <w:rsid w:val="0011591D"/>
    <w:rsid w:val="0011644C"/>
    <w:rsid w:val="00116B8C"/>
    <w:rsid w:val="00116C95"/>
    <w:rsid w:val="00120310"/>
    <w:rsid w:val="00123920"/>
    <w:rsid w:val="00136725"/>
    <w:rsid w:val="00137420"/>
    <w:rsid w:val="00141CBE"/>
    <w:rsid w:val="00142B5B"/>
    <w:rsid w:val="00143D5E"/>
    <w:rsid w:val="001443F8"/>
    <w:rsid w:val="00145D43"/>
    <w:rsid w:val="00150DF2"/>
    <w:rsid w:val="00157C1B"/>
    <w:rsid w:val="00160021"/>
    <w:rsid w:val="00161594"/>
    <w:rsid w:val="00166012"/>
    <w:rsid w:val="00170CF3"/>
    <w:rsid w:val="00177413"/>
    <w:rsid w:val="00183138"/>
    <w:rsid w:val="00183F7E"/>
    <w:rsid w:val="0018589F"/>
    <w:rsid w:val="00185C3D"/>
    <w:rsid w:val="00192C46"/>
    <w:rsid w:val="00195091"/>
    <w:rsid w:val="0019516E"/>
    <w:rsid w:val="001A08B3"/>
    <w:rsid w:val="001A0980"/>
    <w:rsid w:val="001A7A59"/>
    <w:rsid w:val="001A7B60"/>
    <w:rsid w:val="001B0026"/>
    <w:rsid w:val="001B117E"/>
    <w:rsid w:val="001B3D2F"/>
    <w:rsid w:val="001B3DE9"/>
    <w:rsid w:val="001B52F0"/>
    <w:rsid w:val="001B787F"/>
    <w:rsid w:val="001B7A65"/>
    <w:rsid w:val="001C0A79"/>
    <w:rsid w:val="001C2E43"/>
    <w:rsid w:val="001C48BB"/>
    <w:rsid w:val="001D31B1"/>
    <w:rsid w:val="001D50D5"/>
    <w:rsid w:val="001D5565"/>
    <w:rsid w:val="001D5624"/>
    <w:rsid w:val="001D6580"/>
    <w:rsid w:val="001D697E"/>
    <w:rsid w:val="001E41F3"/>
    <w:rsid w:val="001E5E28"/>
    <w:rsid w:val="001F07FC"/>
    <w:rsid w:val="001F314A"/>
    <w:rsid w:val="001F7E78"/>
    <w:rsid w:val="00203850"/>
    <w:rsid w:val="0020641D"/>
    <w:rsid w:val="00217D7F"/>
    <w:rsid w:val="00220411"/>
    <w:rsid w:val="0022307D"/>
    <w:rsid w:val="00225B7C"/>
    <w:rsid w:val="002341FC"/>
    <w:rsid w:val="0023720C"/>
    <w:rsid w:val="00237461"/>
    <w:rsid w:val="00237626"/>
    <w:rsid w:val="00243F11"/>
    <w:rsid w:val="002443C8"/>
    <w:rsid w:val="00251374"/>
    <w:rsid w:val="002537A4"/>
    <w:rsid w:val="002560D9"/>
    <w:rsid w:val="0026004D"/>
    <w:rsid w:val="002640DD"/>
    <w:rsid w:val="00275D12"/>
    <w:rsid w:val="00283244"/>
    <w:rsid w:val="00284FEB"/>
    <w:rsid w:val="002860C4"/>
    <w:rsid w:val="00290C0D"/>
    <w:rsid w:val="00295233"/>
    <w:rsid w:val="002A1062"/>
    <w:rsid w:val="002A1655"/>
    <w:rsid w:val="002B00B0"/>
    <w:rsid w:val="002B23E6"/>
    <w:rsid w:val="002B49E0"/>
    <w:rsid w:val="002B5741"/>
    <w:rsid w:val="002B7984"/>
    <w:rsid w:val="002C0281"/>
    <w:rsid w:val="002C1C41"/>
    <w:rsid w:val="002D0F19"/>
    <w:rsid w:val="002D3CF7"/>
    <w:rsid w:val="002D4B92"/>
    <w:rsid w:val="002E2A1B"/>
    <w:rsid w:val="002E472E"/>
    <w:rsid w:val="002F2CA0"/>
    <w:rsid w:val="002F3A93"/>
    <w:rsid w:val="002F4988"/>
    <w:rsid w:val="002F7F2A"/>
    <w:rsid w:val="0030127D"/>
    <w:rsid w:val="003012FF"/>
    <w:rsid w:val="0030476A"/>
    <w:rsid w:val="00305409"/>
    <w:rsid w:val="003105FF"/>
    <w:rsid w:val="00312C4A"/>
    <w:rsid w:val="0032072E"/>
    <w:rsid w:val="003225F2"/>
    <w:rsid w:val="00326A9F"/>
    <w:rsid w:val="00326AF0"/>
    <w:rsid w:val="0033154B"/>
    <w:rsid w:val="00335916"/>
    <w:rsid w:val="00335B10"/>
    <w:rsid w:val="00337BA5"/>
    <w:rsid w:val="00343328"/>
    <w:rsid w:val="003438C1"/>
    <w:rsid w:val="003461A5"/>
    <w:rsid w:val="003465D2"/>
    <w:rsid w:val="00346614"/>
    <w:rsid w:val="00350C92"/>
    <w:rsid w:val="00354896"/>
    <w:rsid w:val="003559A1"/>
    <w:rsid w:val="003609EF"/>
    <w:rsid w:val="00361678"/>
    <w:rsid w:val="0036231A"/>
    <w:rsid w:val="00365E22"/>
    <w:rsid w:val="00367A01"/>
    <w:rsid w:val="00371620"/>
    <w:rsid w:val="0037197F"/>
    <w:rsid w:val="0037322A"/>
    <w:rsid w:val="00374A79"/>
    <w:rsid w:val="00374DD4"/>
    <w:rsid w:val="003765BF"/>
    <w:rsid w:val="00380FA3"/>
    <w:rsid w:val="0038354C"/>
    <w:rsid w:val="00384521"/>
    <w:rsid w:val="0038497F"/>
    <w:rsid w:val="00391446"/>
    <w:rsid w:val="00392515"/>
    <w:rsid w:val="00392D5C"/>
    <w:rsid w:val="003A26F2"/>
    <w:rsid w:val="003A7BBB"/>
    <w:rsid w:val="003B257E"/>
    <w:rsid w:val="003B374D"/>
    <w:rsid w:val="003B4B9B"/>
    <w:rsid w:val="003B6914"/>
    <w:rsid w:val="003C18FA"/>
    <w:rsid w:val="003C1AB7"/>
    <w:rsid w:val="003D10E2"/>
    <w:rsid w:val="003D2C5B"/>
    <w:rsid w:val="003D2E0D"/>
    <w:rsid w:val="003D45CC"/>
    <w:rsid w:val="003D54AC"/>
    <w:rsid w:val="003E1A36"/>
    <w:rsid w:val="003E2541"/>
    <w:rsid w:val="003E3128"/>
    <w:rsid w:val="003E38EC"/>
    <w:rsid w:val="003F0DAE"/>
    <w:rsid w:val="004041F5"/>
    <w:rsid w:val="00405D06"/>
    <w:rsid w:val="00410371"/>
    <w:rsid w:val="004117C9"/>
    <w:rsid w:val="004173C1"/>
    <w:rsid w:val="004242F1"/>
    <w:rsid w:val="00424C12"/>
    <w:rsid w:val="00434715"/>
    <w:rsid w:val="004515F4"/>
    <w:rsid w:val="00453CAF"/>
    <w:rsid w:val="004726A6"/>
    <w:rsid w:val="00473895"/>
    <w:rsid w:val="0047539C"/>
    <w:rsid w:val="00481F56"/>
    <w:rsid w:val="0048382E"/>
    <w:rsid w:val="004850B4"/>
    <w:rsid w:val="00485DF2"/>
    <w:rsid w:val="0048695F"/>
    <w:rsid w:val="00491896"/>
    <w:rsid w:val="0049303D"/>
    <w:rsid w:val="004951D2"/>
    <w:rsid w:val="00495E48"/>
    <w:rsid w:val="004973E1"/>
    <w:rsid w:val="004A043F"/>
    <w:rsid w:val="004A633F"/>
    <w:rsid w:val="004A6DDE"/>
    <w:rsid w:val="004B1B05"/>
    <w:rsid w:val="004B6685"/>
    <w:rsid w:val="004B7162"/>
    <w:rsid w:val="004B75B7"/>
    <w:rsid w:val="004C191A"/>
    <w:rsid w:val="004C2324"/>
    <w:rsid w:val="004C3A52"/>
    <w:rsid w:val="004D0244"/>
    <w:rsid w:val="004D457B"/>
    <w:rsid w:val="004D67EF"/>
    <w:rsid w:val="004D7279"/>
    <w:rsid w:val="004E3307"/>
    <w:rsid w:val="004E5AAB"/>
    <w:rsid w:val="004F38C3"/>
    <w:rsid w:val="004F71A4"/>
    <w:rsid w:val="004F71CB"/>
    <w:rsid w:val="005007F8"/>
    <w:rsid w:val="00503B9D"/>
    <w:rsid w:val="00505371"/>
    <w:rsid w:val="005053E6"/>
    <w:rsid w:val="00506B0A"/>
    <w:rsid w:val="005075A1"/>
    <w:rsid w:val="005078FA"/>
    <w:rsid w:val="00510D7D"/>
    <w:rsid w:val="005141D9"/>
    <w:rsid w:val="0051580D"/>
    <w:rsid w:val="00520D45"/>
    <w:rsid w:val="00520D88"/>
    <w:rsid w:val="00521FA0"/>
    <w:rsid w:val="0052215D"/>
    <w:rsid w:val="005316D5"/>
    <w:rsid w:val="0053438D"/>
    <w:rsid w:val="005349D7"/>
    <w:rsid w:val="005373FD"/>
    <w:rsid w:val="00537BE4"/>
    <w:rsid w:val="005402FC"/>
    <w:rsid w:val="005410BE"/>
    <w:rsid w:val="00544616"/>
    <w:rsid w:val="00544A64"/>
    <w:rsid w:val="00545542"/>
    <w:rsid w:val="0054654A"/>
    <w:rsid w:val="00547111"/>
    <w:rsid w:val="00551811"/>
    <w:rsid w:val="00551AB2"/>
    <w:rsid w:val="00564A5B"/>
    <w:rsid w:val="00567B02"/>
    <w:rsid w:val="00567CEE"/>
    <w:rsid w:val="00570591"/>
    <w:rsid w:val="005715F6"/>
    <w:rsid w:val="00574C19"/>
    <w:rsid w:val="0058615B"/>
    <w:rsid w:val="00590119"/>
    <w:rsid w:val="005906C7"/>
    <w:rsid w:val="005927E6"/>
    <w:rsid w:val="00592D74"/>
    <w:rsid w:val="00597174"/>
    <w:rsid w:val="005A33F0"/>
    <w:rsid w:val="005B098B"/>
    <w:rsid w:val="005B26C4"/>
    <w:rsid w:val="005B459E"/>
    <w:rsid w:val="005B5077"/>
    <w:rsid w:val="005B5E72"/>
    <w:rsid w:val="005B6222"/>
    <w:rsid w:val="005B7062"/>
    <w:rsid w:val="005C37F7"/>
    <w:rsid w:val="005C42B0"/>
    <w:rsid w:val="005C47AD"/>
    <w:rsid w:val="005C68CD"/>
    <w:rsid w:val="005C6B4A"/>
    <w:rsid w:val="005D49EE"/>
    <w:rsid w:val="005E2C44"/>
    <w:rsid w:val="005F3910"/>
    <w:rsid w:val="005F6220"/>
    <w:rsid w:val="00600B39"/>
    <w:rsid w:val="006011E4"/>
    <w:rsid w:val="00601735"/>
    <w:rsid w:val="006025FE"/>
    <w:rsid w:val="006132C8"/>
    <w:rsid w:val="00613AFA"/>
    <w:rsid w:val="006170E9"/>
    <w:rsid w:val="00617D0E"/>
    <w:rsid w:val="00621188"/>
    <w:rsid w:val="006257ED"/>
    <w:rsid w:val="006258A3"/>
    <w:rsid w:val="00627C58"/>
    <w:rsid w:val="00630994"/>
    <w:rsid w:val="00631597"/>
    <w:rsid w:val="00633813"/>
    <w:rsid w:val="0064064B"/>
    <w:rsid w:val="00640FAD"/>
    <w:rsid w:val="00642D26"/>
    <w:rsid w:val="00645169"/>
    <w:rsid w:val="00647C65"/>
    <w:rsid w:val="006533F2"/>
    <w:rsid w:val="00653CD8"/>
    <w:rsid w:val="00653DE4"/>
    <w:rsid w:val="00656A1E"/>
    <w:rsid w:val="006623CC"/>
    <w:rsid w:val="00663702"/>
    <w:rsid w:val="00665C47"/>
    <w:rsid w:val="00666047"/>
    <w:rsid w:val="00670A8E"/>
    <w:rsid w:val="006720EA"/>
    <w:rsid w:val="00674BF5"/>
    <w:rsid w:val="00686C83"/>
    <w:rsid w:val="0068728C"/>
    <w:rsid w:val="006931D6"/>
    <w:rsid w:val="00694977"/>
    <w:rsid w:val="006955A9"/>
    <w:rsid w:val="00695808"/>
    <w:rsid w:val="006A1FCD"/>
    <w:rsid w:val="006A2EE7"/>
    <w:rsid w:val="006A47FC"/>
    <w:rsid w:val="006A68E6"/>
    <w:rsid w:val="006B0BD4"/>
    <w:rsid w:val="006B46FB"/>
    <w:rsid w:val="006B6F70"/>
    <w:rsid w:val="006B70EE"/>
    <w:rsid w:val="006C3740"/>
    <w:rsid w:val="006C4381"/>
    <w:rsid w:val="006C4D5D"/>
    <w:rsid w:val="006C7779"/>
    <w:rsid w:val="006D17B1"/>
    <w:rsid w:val="006D34C0"/>
    <w:rsid w:val="006D54B6"/>
    <w:rsid w:val="006D669C"/>
    <w:rsid w:val="006E08D1"/>
    <w:rsid w:val="006E21FB"/>
    <w:rsid w:val="006E772A"/>
    <w:rsid w:val="006F3860"/>
    <w:rsid w:val="006F53BA"/>
    <w:rsid w:val="006F585E"/>
    <w:rsid w:val="006F73EC"/>
    <w:rsid w:val="00701449"/>
    <w:rsid w:val="00702043"/>
    <w:rsid w:val="00706DCF"/>
    <w:rsid w:val="00712047"/>
    <w:rsid w:val="0071572D"/>
    <w:rsid w:val="00717FE3"/>
    <w:rsid w:val="007215C2"/>
    <w:rsid w:val="00723950"/>
    <w:rsid w:val="00723CA3"/>
    <w:rsid w:val="00726F19"/>
    <w:rsid w:val="00734B18"/>
    <w:rsid w:val="007368E9"/>
    <w:rsid w:val="007456CE"/>
    <w:rsid w:val="00746C81"/>
    <w:rsid w:val="00750216"/>
    <w:rsid w:val="00753090"/>
    <w:rsid w:val="00754417"/>
    <w:rsid w:val="007549FF"/>
    <w:rsid w:val="00755601"/>
    <w:rsid w:val="00761CE3"/>
    <w:rsid w:val="00764BCD"/>
    <w:rsid w:val="0076774E"/>
    <w:rsid w:val="0076779D"/>
    <w:rsid w:val="007744B2"/>
    <w:rsid w:val="00775A03"/>
    <w:rsid w:val="00775A3C"/>
    <w:rsid w:val="00781086"/>
    <w:rsid w:val="00784615"/>
    <w:rsid w:val="00785CEE"/>
    <w:rsid w:val="007874FF"/>
    <w:rsid w:val="00792342"/>
    <w:rsid w:val="00794778"/>
    <w:rsid w:val="00794B42"/>
    <w:rsid w:val="007977A8"/>
    <w:rsid w:val="007A2783"/>
    <w:rsid w:val="007A2DA8"/>
    <w:rsid w:val="007A5FCD"/>
    <w:rsid w:val="007B3C33"/>
    <w:rsid w:val="007B512A"/>
    <w:rsid w:val="007B7A30"/>
    <w:rsid w:val="007B7EB9"/>
    <w:rsid w:val="007C172F"/>
    <w:rsid w:val="007C2097"/>
    <w:rsid w:val="007C7420"/>
    <w:rsid w:val="007D0E29"/>
    <w:rsid w:val="007D2AE9"/>
    <w:rsid w:val="007D3ECE"/>
    <w:rsid w:val="007D6A07"/>
    <w:rsid w:val="007E1289"/>
    <w:rsid w:val="007E30A5"/>
    <w:rsid w:val="007E5B8B"/>
    <w:rsid w:val="007E6441"/>
    <w:rsid w:val="007F22AC"/>
    <w:rsid w:val="007F6CBC"/>
    <w:rsid w:val="007F7109"/>
    <w:rsid w:val="007F7259"/>
    <w:rsid w:val="007F7EDB"/>
    <w:rsid w:val="0080010A"/>
    <w:rsid w:val="008015E0"/>
    <w:rsid w:val="008040A8"/>
    <w:rsid w:val="00805526"/>
    <w:rsid w:val="0080670E"/>
    <w:rsid w:val="0080745C"/>
    <w:rsid w:val="00812740"/>
    <w:rsid w:val="008141F1"/>
    <w:rsid w:val="0081582E"/>
    <w:rsid w:val="008178F0"/>
    <w:rsid w:val="00822B1F"/>
    <w:rsid w:val="008237B3"/>
    <w:rsid w:val="008279FA"/>
    <w:rsid w:val="00830949"/>
    <w:rsid w:val="00832881"/>
    <w:rsid w:val="0083298C"/>
    <w:rsid w:val="00833DD3"/>
    <w:rsid w:val="00844098"/>
    <w:rsid w:val="00844579"/>
    <w:rsid w:val="0084794D"/>
    <w:rsid w:val="008506EB"/>
    <w:rsid w:val="008550CA"/>
    <w:rsid w:val="008612D6"/>
    <w:rsid w:val="008626E7"/>
    <w:rsid w:val="00870EE7"/>
    <w:rsid w:val="00871AC4"/>
    <w:rsid w:val="008745C7"/>
    <w:rsid w:val="008768ED"/>
    <w:rsid w:val="00884018"/>
    <w:rsid w:val="008863B9"/>
    <w:rsid w:val="00886BD7"/>
    <w:rsid w:val="00886DD2"/>
    <w:rsid w:val="00895534"/>
    <w:rsid w:val="00897E99"/>
    <w:rsid w:val="008A09F7"/>
    <w:rsid w:val="008A45A6"/>
    <w:rsid w:val="008A7BDD"/>
    <w:rsid w:val="008B21BD"/>
    <w:rsid w:val="008B3E08"/>
    <w:rsid w:val="008C0375"/>
    <w:rsid w:val="008C14E0"/>
    <w:rsid w:val="008C395C"/>
    <w:rsid w:val="008D094D"/>
    <w:rsid w:val="008D1F84"/>
    <w:rsid w:val="008D3307"/>
    <w:rsid w:val="008D3CCC"/>
    <w:rsid w:val="008D4385"/>
    <w:rsid w:val="008E29F4"/>
    <w:rsid w:val="008F3789"/>
    <w:rsid w:val="008F3E4E"/>
    <w:rsid w:val="008F5F3C"/>
    <w:rsid w:val="008F686C"/>
    <w:rsid w:val="008F7A84"/>
    <w:rsid w:val="00900306"/>
    <w:rsid w:val="00902DCD"/>
    <w:rsid w:val="00911716"/>
    <w:rsid w:val="00913502"/>
    <w:rsid w:val="009148DE"/>
    <w:rsid w:val="00917A34"/>
    <w:rsid w:val="00921211"/>
    <w:rsid w:val="00927647"/>
    <w:rsid w:val="00930240"/>
    <w:rsid w:val="00932739"/>
    <w:rsid w:val="009379BC"/>
    <w:rsid w:val="00941E30"/>
    <w:rsid w:val="00942DFF"/>
    <w:rsid w:val="009433E6"/>
    <w:rsid w:val="00944243"/>
    <w:rsid w:val="009465F1"/>
    <w:rsid w:val="00946B6C"/>
    <w:rsid w:val="00947C16"/>
    <w:rsid w:val="00950EDA"/>
    <w:rsid w:val="00953138"/>
    <w:rsid w:val="009531B0"/>
    <w:rsid w:val="009558B3"/>
    <w:rsid w:val="009564EC"/>
    <w:rsid w:val="00956F58"/>
    <w:rsid w:val="009626FC"/>
    <w:rsid w:val="00963FAD"/>
    <w:rsid w:val="00965CAC"/>
    <w:rsid w:val="00970450"/>
    <w:rsid w:val="00971D8C"/>
    <w:rsid w:val="009741B3"/>
    <w:rsid w:val="00975823"/>
    <w:rsid w:val="00976134"/>
    <w:rsid w:val="009777D9"/>
    <w:rsid w:val="00984408"/>
    <w:rsid w:val="00990008"/>
    <w:rsid w:val="00991B88"/>
    <w:rsid w:val="00992150"/>
    <w:rsid w:val="00992EDA"/>
    <w:rsid w:val="009A53DD"/>
    <w:rsid w:val="009A5753"/>
    <w:rsid w:val="009A579D"/>
    <w:rsid w:val="009A6AC5"/>
    <w:rsid w:val="009A78E7"/>
    <w:rsid w:val="009C4DB2"/>
    <w:rsid w:val="009C6429"/>
    <w:rsid w:val="009D06DB"/>
    <w:rsid w:val="009D1977"/>
    <w:rsid w:val="009D1C32"/>
    <w:rsid w:val="009D646B"/>
    <w:rsid w:val="009E2288"/>
    <w:rsid w:val="009E3007"/>
    <w:rsid w:val="009E3297"/>
    <w:rsid w:val="009E3B6E"/>
    <w:rsid w:val="009E3BE0"/>
    <w:rsid w:val="009E5CA0"/>
    <w:rsid w:val="009F734F"/>
    <w:rsid w:val="00A00026"/>
    <w:rsid w:val="00A017DF"/>
    <w:rsid w:val="00A02AFD"/>
    <w:rsid w:val="00A04278"/>
    <w:rsid w:val="00A04866"/>
    <w:rsid w:val="00A074D7"/>
    <w:rsid w:val="00A221B4"/>
    <w:rsid w:val="00A2243E"/>
    <w:rsid w:val="00A246B6"/>
    <w:rsid w:val="00A24DA3"/>
    <w:rsid w:val="00A253C6"/>
    <w:rsid w:val="00A2658D"/>
    <w:rsid w:val="00A3073C"/>
    <w:rsid w:val="00A33E20"/>
    <w:rsid w:val="00A40E17"/>
    <w:rsid w:val="00A41F0D"/>
    <w:rsid w:val="00A47E70"/>
    <w:rsid w:val="00A50CF0"/>
    <w:rsid w:val="00A51990"/>
    <w:rsid w:val="00A52B3B"/>
    <w:rsid w:val="00A55B7E"/>
    <w:rsid w:val="00A561C0"/>
    <w:rsid w:val="00A56B1E"/>
    <w:rsid w:val="00A60D28"/>
    <w:rsid w:val="00A64B4C"/>
    <w:rsid w:val="00A65BA1"/>
    <w:rsid w:val="00A72B30"/>
    <w:rsid w:val="00A737DC"/>
    <w:rsid w:val="00A7671C"/>
    <w:rsid w:val="00A76A34"/>
    <w:rsid w:val="00A828B4"/>
    <w:rsid w:val="00A861BD"/>
    <w:rsid w:val="00A87122"/>
    <w:rsid w:val="00A91D4E"/>
    <w:rsid w:val="00A953EE"/>
    <w:rsid w:val="00A95409"/>
    <w:rsid w:val="00A979C2"/>
    <w:rsid w:val="00AA2CBC"/>
    <w:rsid w:val="00AB431E"/>
    <w:rsid w:val="00AB4928"/>
    <w:rsid w:val="00AB68DB"/>
    <w:rsid w:val="00AB7F0A"/>
    <w:rsid w:val="00AC44F5"/>
    <w:rsid w:val="00AC5820"/>
    <w:rsid w:val="00AD1CD8"/>
    <w:rsid w:val="00AD4B46"/>
    <w:rsid w:val="00AD5E47"/>
    <w:rsid w:val="00AE13F1"/>
    <w:rsid w:val="00AE2313"/>
    <w:rsid w:val="00AE3352"/>
    <w:rsid w:val="00AE724B"/>
    <w:rsid w:val="00AE7B56"/>
    <w:rsid w:val="00AF0F2B"/>
    <w:rsid w:val="00AF176B"/>
    <w:rsid w:val="00AF22D0"/>
    <w:rsid w:val="00AF233C"/>
    <w:rsid w:val="00AF3DCB"/>
    <w:rsid w:val="00B0214B"/>
    <w:rsid w:val="00B04651"/>
    <w:rsid w:val="00B04D6C"/>
    <w:rsid w:val="00B0698D"/>
    <w:rsid w:val="00B10448"/>
    <w:rsid w:val="00B10A8F"/>
    <w:rsid w:val="00B11696"/>
    <w:rsid w:val="00B22E4E"/>
    <w:rsid w:val="00B22F72"/>
    <w:rsid w:val="00B258BB"/>
    <w:rsid w:val="00B27786"/>
    <w:rsid w:val="00B27BAB"/>
    <w:rsid w:val="00B32F23"/>
    <w:rsid w:val="00B43E73"/>
    <w:rsid w:val="00B46261"/>
    <w:rsid w:val="00B46437"/>
    <w:rsid w:val="00B47F8B"/>
    <w:rsid w:val="00B518C9"/>
    <w:rsid w:val="00B67B97"/>
    <w:rsid w:val="00B67C46"/>
    <w:rsid w:val="00B718AA"/>
    <w:rsid w:val="00B71B56"/>
    <w:rsid w:val="00B77839"/>
    <w:rsid w:val="00B81AA1"/>
    <w:rsid w:val="00B860AA"/>
    <w:rsid w:val="00B86BCC"/>
    <w:rsid w:val="00B915BE"/>
    <w:rsid w:val="00B93E0D"/>
    <w:rsid w:val="00B968C8"/>
    <w:rsid w:val="00B97EFE"/>
    <w:rsid w:val="00BA1450"/>
    <w:rsid w:val="00BA2147"/>
    <w:rsid w:val="00BA3EC5"/>
    <w:rsid w:val="00BA51D9"/>
    <w:rsid w:val="00BB4889"/>
    <w:rsid w:val="00BB5DFC"/>
    <w:rsid w:val="00BB6762"/>
    <w:rsid w:val="00BC5FD6"/>
    <w:rsid w:val="00BC68DC"/>
    <w:rsid w:val="00BC6DBF"/>
    <w:rsid w:val="00BC76AA"/>
    <w:rsid w:val="00BD279D"/>
    <w:rsid w:val="00BD418B"/>
    <w:rsid w:val="00BD6BB8"/>
    <w:rsid w:val="00BD7FA7"/>
    <w:rsid w:val="00BE6ED4"/>
    <w:rsid w:val="00BE732F"/>
    <w:rsid w:val="00BF0CD4"/>
    <w:rsid w:val="00BF6063"/>
    <w:rsid w:val="00BF6BBC"/>
    <w:rsid w:val="00C0313B"/>
    <w:rsid w:val="00C1118C"/>
    <w:rsid w:val="00C1226F"/>
    <w:rsid w:val="00C208B5"/>
    <w:rsid w:val="00C22E31"/>
    <w:rsid w:val="00C279C0"/>
    <w:rsid w:val="00C31C26"/>
    <w:rsid w:val="00C32463"/>
    <w:rsid w:val="00C340D9"/>
    <w:rsid w:val="00C3774D"/>
    <w:rsid w:val="00C37DCA"/>
    <w:rsid w:val="00C40B5B"/>
    <w:rsid w:val="00C60B4F"/>
    <w:rsid w:val="00C65222"/>
    <w:rsid w:val="00C66BA2"/>
    <w:rsid w:val="00C67566"/>
    <w:rsid w:val="00C70B48"/>
    <w:rsid w:val="00C725A5"/>
    <w:rsid w:val="00C7432F"/>
    <w:rsid w:val="00C745D8"/>
    <w:rsid w:val="00C749E2"/>
    <w:rsid w:val="00C74EF0"/>
    <w:rsid w:val="00C77B94"/>
    <w:rsid w:val="00C82EBC"/>
    <w:rsid w:val="00C8395A"/>
    <w:rsid w:val="00C870F6"/>
    <w:rsid w:val="00C92E91"/>
    <w:rsid w:val="00C95985"/>
    <w:rsid w:val="00C966A9"/>
    <w:rsid w:val="00CA2CD0"/>
    <w:rsid w:val="00CB4D79"/>
    <w:rsid w:val="00CC012D"/>
    <w:rsid w:val="00CC1D72"/>
    <w:rsid w:val="00CC3092"/>
    <w:rsid w:val="00CC41D0"/>
    <w:rsid w:val="00CC5026"/>
    <w:rsid w:val="00CC68D0"/>
    <w:rsid w:val="00CC721A"/>
    <w:rsid w:val="00CD0388"/>
    <w:rsid w:val="00CD1D63"/>
    <w:rsid w:val="00CF0E36"/>
    <w:rsid w:val="00CF25DA"/>
    <w:rsid w:val="00CF7D33"/>
    <w:rsid w:val="00D010AB"/>
    <w:rsid w:val="00D03F9A"/>
    <w:rsid w:val="00D06D51"/>
    <w:rsid w:val="00D12837"/>
    <w:rsid w:val="00D139BD"/>
    <w:rsid w:val="00D148FB"/>
    <w:rsid w:val="00D15833"/>
    <w:rsid w:val="00D16606"/>
    <w:rsid w:val="00D23F40"/>
    <w:rsid w:val="00D24991"/>
    <w:rsid w:val="00D320C1"/>
    <w:rsid w:val="00D33291"/>
    <w:rsid w:val="00D34210"/>
    <w:rsid w:val="00D360C3"/>
    <w:rsid w:val="00D420D9"/>
    <w:rsid w:val="00D45010"/>
    <w:rsid w:val="00D50255"/>
    <w:rsid w:val="00D50AD2"/>
    <w:rsid w:val="00D560C9"/>
    <w:rsid w:val="00D632C5"/>
    <w:rsid w:val="00D64ABF"/>
    <w:rsid w:val="00D660BD"/>
    <w:rsid w:val="00D66369"/>
    <w:rsid w:val="00D66520"/>
    <w:rsid w:val="00D67370"/>
    <w:rsid w:val="00D756C3"/>
    <w:rsid w:val="00D81C87"/>
    <w:rsid w:val="00D81F5A"/>
    <w:rsid w:val="00D84AE9"/>
    <w:rsid w:val="00D9124E"/>
    <w:rsid w:val="00D94C33"/>
    <w:rsid w:val="00D95F68"/>
    <w:rsid w:val="00D962CF"/>
    <w:rsid w:val="00D97E69"/>
    <w:rsid w:val="00DA5A0E"/>
    <w:rsid w:val="00DA648F"/>
    <w:rsid w:val="00DA64AE"/>
    <w:rsid w:val="00DB4147"/>
    <w:rsid w:val="00DC38BE"/>
    <w:rsid w:val="00DC7741"/>
    <w:rsid w:val="00DD1479"/>
    <w:rsid w:val="00DD1FBC"/>
    <w:rsid w:val="00DE1B0E"/>
    <w:rsid w:val="00DE34CF"/>
    <w:rsid w:val="00DE3B32"/>
    <w:rsid w:val="00DE3C6A"/>
    <w:rsid w:val="00DE5119"/>
    <w:rsid w:val="00DE6A6B"/>
    <w:rsid w:val="00DE71A4"/>
    <w:rsid w:val="00DE77F0"/>
    <w:rsid w:val="00DF015E"/>
    <w:rsid w:val="00DF0917"/>
    <w:rsid w:val="00DF0BC9"/>
    <w:rsid w:val="00DF1593"/>
    <w:rsid w:val="00DF1A90"/>
    <w:rsid w:val="00DF21E3"/>
    <w:rsid w:val="00DF3692"/>
    <w:rsid w:val="00DF7483"/>
    <w:rsid w:val="00DF7C95"/>
    <w:rsid w:val="00DF7E82"/>
    <w:rsid w:val="00E03E7F"/>
    <w:rsid w:val="00E07CE3"/>
    <w:rsid w:val="00E12B87"/>
    <w:rsid w:val="00E13F3D"/>
    <w:rsid w:val="00E15AC5"/>
    <w:rsid w:val="00E20AB3"/>
    <w:rsid w:val="00E21FE7"/>
    <w:rsid w:val="00E22839"/>
    <w:rsid w:val="00E245DF"/>
    <w:rsid w:val="00E26A99"/>
    <w:rsid w:val="00E27AC2"/>
    <w:rsid w:val="00E316FA"/>
    <w:rsid w:val="00E34898"/>
    <w:rsid w:val="00E434A0"/>
    <w:rsid w:val="00E4366A"/>
    <w:rsid w:val="00E44879"/>
    <w:rsid w:val="00E467FF"/>
    <w:rsid w:val="00E52405"/>
    <w:rsid w:val="00E55B11"/>
    <w:rsid w:val="00E62106"/>
    <w:rsid w:val="00E63677"/>
    <w:rsid w:val="00E664AC"/>
    <w:rsid w:val="00E66EA6"/>
    <w:rsid w:val="00E715C2"/>
    <w:rsid w:val="00E7188E"/>
    <w:rsid w:val="00E72273"/>
    <w:rsid w:val="00E7343B"/>
    <w:rsid w:val="00E758F5"/>
    <w:rsid w:val="00E82700"/>
    <w:rsid w:val="00E86663"/>
    <w:rsid w:val="00E904CC"/>
    <w:rsid w:val="00E918BB"/>
    <w:rsid w:val="00E921E3"/>
    <w:rsid w:val="00E947FD"/>
    <w:rsid w:val="00EA16C4"/>
    <w:rsid w:val="00EA1F67"/>
    <w:rsid w:val="00EA4612"/>
    <w:rsid w:val="00EA5A3D"/>
    <w:rsid w:val="00EB09B7"/>
    <w:rsid w:val="00EB2ABD"/>
    <w:rsid w:val="00EB2FCE"/>
    <w:rsid w:val="00EB39ED"/>
    <w:rsid w:val="00EB6323"/>
    <w:rsid w:val="00EC20DF"/>
    <w:rsid w:val="00EC232A"/>
    <w:rsid w:val="00EC34D4"/>
    <w:rsid w:val="00EC5046"/>
    <w:rsid w:val="00EC69CC"/>
    <w:rsid w:val="00EC77C3"/>
    <w:rsid w:val="00ED2997"/>
    <w:rsid w:val="00ED2E27"/>
    <w:rsid w:val="00EE13D7"/>
    <w:rsid w:val="00EE2A6A"/>
    <w:rsid w:val="00EE7D7C"/>
    <w:rsid w:val="00EF16C1"/>
    <w:rsid w:val="00EF75FA"/>
    <w:rsid w:val="00F00C6D"/>
    <w:rsid w:val="00F013B3"/>
    <w:rsid w:val="00F0660F"/>
    <w:rsid w:val="00F125DD"/>
    <w:rsid w:val="00F165DE"/>
    <w:rsid w:val="00F21A6A"/>
    <w:rsid w:val="00F25D98"/>
    <w:rsid w:val="00F300FB"/>
    <w:rsid w:val="00F324C7"/>
    <w:rsid w:val="00F3366D"/>
    <w:rsid w:val="00F34056"/>
    <w:rsid w:val="00F3476C"/>
    <w:rsid w:val="00F35591"/>
    <w:rsid w:val="00F44627"/>
    <w:rsid w:val="00F456C3"/>
    <w:rsid w:val="00F538A2"/>
    <w:rsid w:val="00F53F32"/>
    <w:rsid w:val="00F56CA5"/>
    <w:rsid w:val="00F605D4"/>
    <w:rsid w:val="00F62310"/>
    <w:rsid w:val="00F7558A"/>
    <w:rsid w:val="00F76FCE"/>
    <w:rsid w:val="00F77853"/>
    <w:rsid w:val="00F85312"/>
    <w:rsid w:val="00F90FB8"/>
    <w:rsid w:val="00FA0580"/>
    <w:rsid w:val="00FA32EC"/>
    <w:rsid w:val="00FA39FB"/>
    <w:rsid w:val="00FA4535"/>
    <w:rsid w:val="00FA5B75"/>
    <w:rsid w:val="00FA7CAA"/>
    <w:rsid w:val="00FB0E5C"/>
    <w:rsid w:val="00FB6386"/>
    <w:rsid w:val="00FB67D7"/>
    <w:rsid w:val="00FD0F2E"/>
    <w:rsid w:val="00FD30E2"/>
    <w:rsid w:val="00FD51D1"/>
    <w:rsid w:val="00FD5F4E"/>
    <w:rsid w:val="00FE009A"/>
    <w:rsid w:val="00FE00BB"/>
    <w:rsid w:val="00FE095B"/>
    <w:rsid w:val="00FE4D62"/>
    <w:rsid w:val="00FF0859"/>
    <w:rsid w:val="00FF25FD"/>
    <w:rsid w:val="00FF382E"/>
    <w:rsid w:val="00FF6A73"/>
    <w:rsid w:val="7F74CD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4B66B786-9539-4A12-88CF-EA1E8E99D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BA2147"/>
    <w:rPr>
      <w:rFonts w:ascii="Times New Roman" w:hAnsi="Times New Roman"/>
      <w:lang w:val="en-GB" w:eastAsia="en-US"/>
    </w:rPr>
  </w:style>
  <w:style w:type="character" w:customStyle="1" w:styleId="THChar">
    <w:name w:val="TH Char"/>
    <w:link w:val="TH"/>
    <w:qFormat/>
    <w:locked/>
    <w:rsid w:val="00C279C0"/>
    <w:rPr>
      <w:rFonts w:ascii="Arial" w:hAnsi="Arial"/>
      <w:b/>
      <w:lang w:val="en-GB" w:eastAsia="en-US"/>
    </w:rPr>
  </w:style>
  <w:style w:type="character" w:customStyle="1" w:styleId="TAHChar">
    <w:name w:val="TAH Char"/>
    <w:link w:val="TAH"/>
    <w:qFormat/>
    <w:locked/>
    <w:rsid w:val="00C279C0"/>
    <w:rPr>
      <w:rFonts w:ascii="Arial" w:hAnsi="Arial"/>
      <w:b/>
      <w:sz w:val="18"/>
      <w:lang w:val="en-GB" w:eastAsia="en-US"/>
    </w:rPr>
  </w:style>
  <w:style w:type="character" w:customStyle="1" w:styleId="TALCar">
    <w:name w:val="TAL Car"/>
    <w:link w:val="TAL"/>
    <w:locked/>
    <w:rsid w:val="00C279C0"/>
    <w:rPr>
      <w:rFonts w:ascii="Arial" w:hAnsi="Arial"/>
      <w:sz w:val="18"/>
      <w:lang w:val="en-GB" w:eastAsia="en-US"/>
    </w:rPr>
  </w:style>
  <w:style w:type="character" w:customStyle="1" w:styleId="Heading4Char">
    <w:name w:val="Heading 4 Char"/>
    <w:link w:val="Heading4"/>
    <w:rsid w:val="00503B9D"/>
    <w:rPr>
      <w:rFonts w:ascii="Arial" w:hAnsi="Arial"/>
      <w:sz w:val="24"/>
      <w:lang w:val="en-GB" w:eastAsia="en-US"/>
    </w:rPr>
  </w:style>
  <w:style w:type="paragraph" w:customStyle="1" w:styleId="TAJ">
    <w:name w:val="TAJ"/>
    <w:basedOn w:val="TH"/>
    <w:rsid w:val="00551AB2"/>
  </w:style>
  <w:style w:type="paragraph" w:customStyle="1" w:styleId="Guidance">
    <w:name w:val="Guidance"/>
    <w:basedOn w:val="Normal"/>
    <w:rsid w:val="00551AB2"/>
    <w:rPr>
      <w:i/>
      <w:color w:val="0000FF"/>
    </w:rPr>
  </w:style>
  <w:style w:type="character" w:customStyle="1" w:styleId="BalloonTextChar">
    <w:name w:val="Balloon Text Char"/>
    <w:link w:val="BalloonText"/>
    <w:rsid w:val="00551AB2"/>
    <w:rPr>
      <w:rFonts w:ascii="Tahoma" w:hAnsi="Tahoma" w:cs="Tahoma"/>
      <w:sz w:val="16"/>
      <w:szCs w:val="16"/>
      <w:lang w:val="en-GB" w:eastAsia="en-US"/>
    </w:rPr>
  </w:style>
  <w:style w:type="table" w:styleId="TableGrid">
    <w:name w:val="Table Grid"/>
    <w:basedOn w:val="TableNormal"/>
    <w:rsid w:val="00551AB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551AB2"/>
    <w:rPr>
      <w:color w:val="605E5C"/>
      <w:shd w:val="clear" w:color="auto" w:fill="E1DFDD"/>
    </w:rPr>
  </w:style>
  <w:style w:type="character" w:customStyle="1" w:styleId="Heading2Char">
    <w:name w:val="Heading 2 Char"/>
    <w:link w:val="Heading2"/>
    <w:rsid w:val="00551AB2"/>
    <w:rPr>
      <w:rFonts w:ascii="Arial" w:hAnsi="Arial"/>
      <w:sz w:val="32"/>
      <w:lang w:val="en-GB" w:eastAsia="en-US"/>
    </w:rPr>
  </w:style>
  <w:style w:type="character" w:customStyle="1" w:styleId="Heading8Char">
    <w:name w:val="Heading 8 Char"/>
    <w:link w:val="Heading8"/>
    <w:rsid w:val="00551AB2"/>
    <w:rPr>
      <w:rFonts w:ascii="Arial" w:hAnsi="Arial"/>
      <w:sz w:val="36"/>
      <w:lang w:val="en-GB" w:eastAsia="en-US"/>
    </w:rPr>
  </w:style>
  <w:style w:type="character" w:customStyle="1" w:styleId="CommentTextChar">
    <w:name w:val="Comment Text Char"/>
    <w:link w:val="CommentText"/>
    <w:rsid w:val="00551AB2"/>
    <w:rPr>
      <w:rFonts w:ascii="Times New Roman" w:hAnsi="Times New Roman"/>
      <w:lang w:val="en-GB" w:eastAsia="en-US"/>
    </w:rPr>
  </w:style>
  <w:style w:type="character" w:customStyle="1" w:styleId="CommentSubjectChar">
    <w:name w:val="Comment Subject Char"/>
    <w:link w:val="CommentSubject"/>
    <w:rsid w:val="00551AB2"/>
    <w:rPr>
      <w:rFonts w:ascii="Times New Roman" w:hAnsi="Times New Roman"/>
      <w:b/>
      <w:bCs/>
      <w:lang w:val="en-GB" w:eastAsia="en-US"/>
    </w:rPr>
  </w:style>
  <w:style w:type="character" w:customStyle="1" w:styleId="B1Char">
    <w:name w:val="B1 Char"/>
    <w:link w:val="B1"/>
    <w:qFormat/>
    <w:locked/>
    <w:rsid w:val="00551AB2"/>
    <w:rPr>
      <w:rFonts w:ascii="Times New Roman" w:hAnsi="Times New Roman"/>
      <w:lang w:val="en-GB" w:eastAsia="en-US"/>
    </w:rPr>
  </w:style>
  <w:style w:type="character" w:customStyle="1" w:styleId="TFChar">
    <w:name w:val="TF Char"/>
    <w:link w:val="TF"/>
    <w:qFormat/>
    <w:locked/>
    <w:rsid w:val="00551AB2"/>
    <w:rPr>
      <w:rFonts w:ascii="Arial" w:hAnsi="Arial"/>
      <w:b/>
      <w:lang w:val="en-GB" w:eastAsia="en-US"/>
    </w:rPr>
  </w:style>
  <w:style w:type="character" w:customStyle="1" w:styleId="Heading3Char">
    <w:name w:val="Heading 3 Char"/>
    <w:link w:val="Heading3"/>
    <w:rsid w:val="00551AB2"/>
    <w:rPr>
      <w:rFonts w:ascii="Arial" w:hAnsi="Arial"/>
      <w:sz w:val="28"/>
      <w:lang w:val="en-GB" w:eastAsia="en-US"/>
    </w:rPr>
  </w:style>
  <w:style w:type="paragraph" w:styleId="Caption">
    <w:name w:val="caption"/>
    <w:basedOn w:val="Normal"/>
    <w:next w:val="Normal"/>
    <w:unhideWhenUsed/>
    <w:qFormat/>
    <w:rsid w:val="00551AB2"/>
    <w:pPr>
      <w:spacing w:after="0"/>
    </w:pPr>
    <w:rPr>
      <w:rFonts w:eastAsia="MS Mincho"/>
      <w:b/>
      <w:bCs/>
      <w:lang w:eastAsia="ja-JP"/>
    </w:rPr>
  </w:style>
  <w:style w:type="character" w:customStyle="1" w:styleId="FootnoteTextChar">
    <w:name w:val="Footnote Text Char"/>
    <w:link w:val="FootnoteText"/>
    <w:rsid w:val="00551AB2"/>
    <w:rPr>
      <w:rFonts w:ascii="Times New Roman" w:hAnsi="Times New Roman"/>
      <w:sz w:val="16"/>
      <w:lang w:val="en-GB" w:eastAsia="en-US"/>
    </w:rPr>
  </w:style>
  <w:style w:type="character" w:customStyle="1" w:styleId="EditorsNoteChar">
    <w:name w:val="Editor's Note Char"/>
    <w:aliases w:val="EN Char"/>
    <w:link w:val="EditorsNote"/>
    <w:locked/>
    <w:rsid w:val="00551AB2"/>
    <w:rPr>
      <w:rFonts w:ascii="Times New Roman" w:hAnsi="Times New Roman"/>
      <w:color w:val="FF0000"/>
      <w:lang w:val="en-GB" w:eastAsia="en-US"/>
    </w:rPr>
  </w:style>
  <w:style w:type="character" w:customStyle="1" w:styleId="NOChar">
    <w:name w:val="NO Char"/>
    <w:link w:val="NO"/>
    <w:locked/>
    <w:rsid w:val="00551AB2"/>
    <w:rPr>
      <w:rFonts w:ascii="Times New Roman" w:hAnsi="Times New Roman"/>
      <w:lang w:val="en-GB" w:eastAsia="en-US"/>
    </w:rPr>
  </w:style>
  <w:style w:type="character" w:customStyle="1" w:styleId="NOZchn">
    <w:name w:val="NO Zchn"/>
    <w:locked/>
    <w:rsid w:val="00551AB2"/>
    <w:rPr>
      <w:rFonts w:eastAsia="Times New Roman"/>
      <w:lang w:val="en-GB" w:eastAsia="en-GB"/>
    </w:rPr>
  </w:style>
  <w:style w:type="character" w:customStyle="1" w:styleId="Heading5Char">
    <w:name w:val="Heading 5 Char"/>
    <w:link w:val="Heading5"/>
    <w:rsid w:val="00551AB2"/>
    <w:rPr>
      <w:rFonts w:ascii="Arial" w:hAnsi="Arial"/>
      <w:sz w:val="22"/>
      <w:lang w:val="en-GB" w:eastAsia="en-US"/>
    </w:rPr>
  </w:style>
  <w:style w:type="character" w:customStyle="1" w:styleId="Heading6Char">
    <w:name w:val="Heading 6 Char"/>
    <w:link w:val="Heading6"/>
    <w:rsid w:val="00551AB2"/>
    <w:rPr>
      <w:rFonts w:ascii="Arial" w:hAnsi="Arial"/>
      <w:lang w:val="en-GB" w:eastAsia="en-US"/>
    </w:rPr>
  </w:style>
  <w:style w:type="character" w:customStyle="1" w:styleId="DocumentMapChar">
    <w:name w:val="Document Map Char"/>
    <w:link w:val="DocumentMap"/>
    <w:rsid w:val="00551AB2"/>
    <w:rPr>
      <w:rFonts w:ascii="Tahoma" w:hAnsi="Tahoma" w:cs="Tahoma"/>
      <w:shd w:val="clear" w:color="auto" w:fill="000080"/>
      <w:lang w:val="en-GB" w:eastAsia="en-US"/>
    </w:rPr>
  </w:style>
  <w:style w:type="character" w:customStyle="1" w:styleId="TACChar">
    <w:name w:val="TAC Char"/>
    <w:link w:val="TAC"/>
    <w:qFormat/>
    <w:locked/>
    <w:rsid w:val="00551AB2"/>
    <w:rPr>
      <w:rFonts w:ascii="Arial" w:hAnsi="Arial"/>
      <w:sz w:val="18"/>
      <w:lang w:val="en-GB" w:eastAsia="en-US"/>
    </w:rPr>
  </w:style>
  <w:style w:type="character" w:customStyle="1" w:styleId="HeaderChar">
    <w:name w:val="Header Char"/>
    <w:link w:val="Header"/>
    <w:rsid w:val="00551AB2"/>
    <w:rPr>
      <w:rFonts w:ascii="Arial" w:hAnsi="Arial"/>
      <w:b/>
      <w:noProof/>
      <w:sz w:val="18"/>
      <w:lang w:val="en-GB" w:eastAsia="en-US"/>
    </w:rPr>
  </w:style>
  <w:style w:type="paragraph" w:styleId="NormalWeb">
    <w:name w:val="Normal (Web)"/>
    <w:basedOn w:val="Normal"/>
    <w:uiPriority w:val="99"/>
    <w:unhideWhenUsed/>
    <w:rsid w:val="00551AB2"/>
    <w:pPr>
      <w:spacing w:before="100" w:beforeAutospacing="1" w:after="100" w:afterAutospacing="1"/>
    </w:pPr>
    <w:rPr>
      <w:rFonts w:eastAsia="SimSun"/>
      <w:sz w:val="24"/>
      <w:szCs w:val="24"/>
      <w:lang w:eastAsia="en-GB"/>
    </w:rPr>
  </w:style>
  <w:style w:type="character" w:customStyle="1" w:styleId="apple-converted-space">
    <w:name w:val="apple-converted-space"/>
    <w:basedOn w:val="DefaultParagraphFont"/>
    <w:rsid w:val="00551AB2"/>
  </w:style>
  <w:style w:type="paragraph" w:customStyle="1" w:styleId="Norma">
    <w:name w:val="Norma"/>
    <w:basedOn w:val="Heading4"/>
    <w:rsid w:val="00551AB2"/>
    <w:rPr>
      <w:rFonts w:eastAsia="SimSun"/>
    </w:rPr>
  </w:style>
  <w:style w:type="paragraph" w:styleId="PlainText">
    <w:name w:val="Plain Text"/>
    <w:basedOn w:val="Normal"/>
    <w:link w:val="PlainTextChar"/>
    <w:uiPriority w:val="99"/>
    <w:unhideWhenUsed/>
    <w:rsid w:val="00551AB2"/>
    <w:pPr>
      <w:spacing w:after="0"/>
    </w:pPr>
    <w:rPr>
      <w:rFonts w:ascii="Calibri" w:eastAsia="Calibri" w:hAnsi="Calibri" w:cs="Consolas"/>
      <w:sz w:val="22"/>
      <w:szCs w:val="21"/>
    </w:rPr>
  </w:style>
  <w:style w:type="character" w:customStyle="1" w:styleId="PlainTextChar">
    <w:name w:val="Plain Text Char"/>
    <w:basedOn w:val="DefaultParagraphFont"/>
    <w:link w:val="PlainText"/>
    <w:uiPriority w:val="99"/>
    <w:rsid w:val="00551AB2"/>
    <w:rPr>
      <w:rFonts w:ascii="Calibri" w:eastAsia="Calibri" w:hAnsi="Calibri" w:cs="Consolas"/>
      <w:sz w:val="22"/>
      <w:szCs w:val="21"/>
      <w:lang w:val="en-GB" w:eastAsia="en-US"/>
    </w:rPr>
  </w:style>
  <w:style w:type="paragraph" w:styleId="Bibliography">
    <w:name w:val="Bibliography"/>
    <w:basedOn w:val="Normal"/>
    <w:next w:val="Normal"/>
    <w:uiPriority w:val="37"/>
    <w:semiHidden/>
    <w:unhideWhenUsed/>
    <w:rsid w:val="00551AB2"/>
  </w:style>
  <w:style w:type="paragraph" w:styleId="BlockText">
    <w:name w:val="Block Text"/>
    <w:basedOn w:val="Normal"/>
    <w:rsid w:val="00551AB2"/>
    <w:pPr>
      <w:spacing w:after="120"/>
      <w:ind w:left="1440" w:right="1440"/>
    </w:pPr>
  </w:style>
  <w:style w:type="paragraph" w:styleId="BodyText">
    <w:name w:val="Body Text"/>
    <w:basedOn w:val="Normal"/>
    <w:link w:val="BodyTextChar"/>
    <w:rsid w:val="00551AB2"/>
    <w:pPr>
      <w:spacing w:after="120"/>
    </w:pPr>
  </w:style>
  <w:style w:type="character" w:customStyle="1" w:styleId="BodyTextChar">
    <w:name w:val="Body Text Char"/>
    <w:basedOn w:val="DefaultParagraphFont"/>
    <w:link w:val="BodyText"/>
    <w:rsid w:val="00551AB2"/>
    <w:rPr>
      <w:rFonts w:ascii="Times New Roman" w:hAnsi="Times New Roman"/>
      <w:lang w:val="en-GB" w:eastAsia="en-US"/>
    </w:rPr>
  </w:style>
  <w:style w:type="paragraph" w:styleId="BodyText2">
    <w:name w:val="Body Text 2"/>
    <w:basedOn w:val="Normal"/>
    <w:link w:val="BodyText2Char"/>
    <w:rsid w:val="00551AB2"/>
    <w:pPr>
      <w:spacing w:after="120" w:line="480" w:lineRule="auto"/>
    </w:pPr>
  </w:style>
  <w:style w:type="character" w:customStyle="1" w:styleId="BodyText2Char">
    <w:name w:val="Body Text 2 Char"/>
    <w:basedOn w:val="DefaultParagraphFont"/>
    <w:link w:val="BodyText2"/>
    <w:rsid w:val="00551AB2"/>
    <w:rPr>
      <w:rFonts w:ascii="Times New Roman" w:hAnsi="Times New Roman"/>
      <w:lang w:val="en-GB" w:eastAsia="en-US"/>
    </w:rPr>
  </w:style>
  <w:style w:type="paragraph" w:styleId="BodyText3">
    <w:name w:val="Body Text 3"/>
    <w:basedOn w:val="Normal"/>
    <w:link w:val="BodyText3Char"/>
    <w:rsid w:val="00551AB2"/>
    <w:pPr>
      <w:spacing w:after="120"/>
    </w:pPr>
    <w:rPr>
      <w:sz w:val="16"/>
      <w:szCs w:val="16"/>
    </w:rPr>
  </w:style>
  <w:style w:type="character" w:customStyle="1" w:styleId="BodyText3Char">
    <w:name w:val="Body Text 3 Char"/>
    <w:basedOn w:val="DefaultParagraphFont"/>
    <w:link w:val="BodyText3"/>
    <w:rsid w:val="00551AB2"/>
    <w:rPr>
      <w:rFonts w:ascii="Times New Roman" w:hAnsi="Times New Roman"/>
      <w:sz w:val="16"/>
      <w:szCs w:val="16"/>
      <w:lang w:val="en-GB" w:eastAsia="en-US"/>
    </w:rPr>
  </w:style>
  <w:style w:type="paragraph" w:styleId="BodyTextFirstIndent">
    <w:name w:val="Body Text First Indent"/>
    <w:basedOn w:val="BodyText"/>
    <w:link w:val="BodyTextFirstIndentChar"/>
    <w:rsid w:val="00551AB2"/>
    <w:pPr>
      <w:ind w:firstLine="210"/>
    </w:pPr>
  </w:style>
  <w:style w:type="character" w:customStyle="1" w:styleId="BodyTextFirstIndentChar">
    <w:name w:val="Body Text First Indent Char"/>
    <w:basedOn w:val="BodyTextChar"/>
    <w:link w:val="BodyTextFirstIndent"/>
    <w:rsid w:val="00551AB2"/>
    <w:rPr>
      <w:rFonts w:ascii="Times New Roman" w:hAnsi="Times New Roman"/>
      <w:lang w:val="en-GB" w:eastAsia="en-US"/>
    </w:rPr>
  </w:style>
  <w:style w:type="paragraph" w:styleId="BodyTextIndent">
    <w:name w:val="Body Text Indent"/>
    <w:basedOn w:val="Normal"/>
    <w:link w:val="BodyTextIndentChar"/>
    <w:rsid w:val="00551AB2"/>
    <w:pPr>
      <w:spacing w:after="120"/>
      <w:ind w:left="283"/>
    </w:pPr>
  </w:style>
  <w:style w:type="character" w:customStyle="1" w:styleId="BodyTextIndentChar">
    <w:name w:val="Body Text Indent Char"/>
    <w:basedOn w:val="DefaultParagraphFont"/>
    <w:link w:val="BodyTextIndent"/>
    <w:rsid w:val="00551AB2"/>
    <w:rPr>
      <w:rFonts w:ascii="Times New Roman" w:hAnsi="Times New Roman"/>
      <w:lang w:val="en-GB" w:eastAsia="en-US"/>
    </w:rPr>
  </w:style>
  <w:style w:type="paragraph" w:styleId="BodyTextFirstIndent2">
    <w:name w:val="Body Text First Indent 2"/>
    <w:basedOn w:val="BodyTextIndent"/>
    <w:link w:val="BodyTextFirstIndent2Char"/>
    <w:rsid w:val="00551AB2"/>
    <w:pPr>
      <w:ind w:firstLine="210"/>
    </w:pPr>
  </w:style>
  <w:style w:type="character" w:customStyle="1" w:styleId="BodyTextFirstIndent2Char">
    <w:name w:val="Body Text First Indent 2 Char"/>
    <w:basedOn w:val="BodyTextIndentChar"/>
    <w:link w:val="BodyTextFirstIndent2"/>
    <w:rsid w:val="00551AB2"/>
    <w:rPr>
      <w:rFonts w:ascii="Times New Roman" w:hAnsi="Times New Roman"/>
      <w:lang w:val="en-GB" w:eastAsia="en-US"/>
    </w:rPr>
  </w:style>
  <w:style w:type="paragraph" w:styleId="BodyTextIndent2">
    <w:name w:val="Body Text Indent 2"/>
    <w:basedOn w:val="Normal"/>
    <w:link w:val="BodyTextIndent2Char"/>
    <w:rsid w:val="00551AB2"/>
    <w:pPr>
      <w:spacing w:after="120" w:line="480" w:lineRule="auto"/>
      <w:ind w:left="283"/>
    </w:pPr>
  </w:style>
  <w:style w:type="character" w:customStyle="1" w:styleId="BodyTextIndent2Char">
    <w:name w:val="Body Text Indent 2 Char"/>
    <w:basedOn w:val="DefaultParagraphFont"/>
    <w:link w:val="BodyTextIndent2"/>
    <w:rsid w:val="00551AB2"/>
    <w:rPr>
      <w:rFonts w:ascii="Times New Roman" w:hAnsi="Times New Roman"/>
      <w:lang w:val="en-GB" w:eastAsia="en-US"/>
    </w:rPr>
  </w:style>
  <w:style w:type="paragraph" w:styleId="BodyTextIndent3">
    <w:name w:val="Body Text Indent 3"/>
    <w:basedOn w:val="Normal"/>
    <w:link w:val="BodyTextIndent3Char"/>
    <w:rsid w:val="00551AB2"/>
    <w:pPr>
      <w:spacing w:after="120"/>
      <w:ind w:left="283"/>
    </w:pPr>
    <w:rPr>
      <w:sz w:val="16"/>
      <w:szCs w:val="16"/>
    </w:rPr>
  </w:style>
  <w:style w:type="character" w:customStyle="1" w:styleId="BodyTextIndent3Char">
    <w:name w:val="Body Text Indent 3 Char"/>
    <w:basedOn w:val="DefaultParagraphFont"/>
    <w:link w:val="BodyTextIndent3"/>
    <w:rsid w:val="00551AB2"/>
    <w:rPr>
      <w:rFonts w:ascii="Times New Roman" w:hAnsi="Times New Roman"/>
      <w:sz w:val="16"/>
      <w:szCs w:val="16"/>
      <w:lang w:val="en-GB" w:eastAsia="en-US"/>
    </w:rPr>
  </w:style>
  <w:style w:type="paragraph" w:styleId="Closing">
    <w:name w:val="Closing"/>
    <w:basedOn w:val="Normal"/>
    <w:link w:val="ClosingChar"/>
    <w:rsid w:val="00551AB2"/>
    <w:pPr>
      <w:ind w:left="4252"/>
    </w:pPr>
  </w:style>
  <w:style w:type="character" w:customStyle="1" w:styleId="ClosingChar">
    <w:name w:val="Closing Char"/>
    <w:basedOn w:val="DefaultParagraphFont"/>
    <w:link w:val="Closing"/>
    <w:rsid w:val="00551AB2"/>
    <w:rPr>
      <w:rFonts w:ascii="Times New Roman" w:hAnsi="Times New Roman"/>
      <w:lang w:val="en-GB" w:eastAsia="en-US"/>
    </w:rPr>
  </w:style>
  <w:style w:type="paragraph" w:styleId="Date">
    <w:name w:val="Date"/>
    <w:basedOn w:val="Normal"/>
    <w:next w:val="Normal"/>
    <w:link w:val="DateChar"/>
    <w:rsid w:val="00551AB2"/>
  </w:style>
  <w:style w:type="character" w:customStyle="1" w:styleId="DateChar">
    <w:name w:val="Date Char"/>
    <w:basedOn w:val="DefaultParagraphFont"/>
    <w:link w:val="Date"/>
    <w:rsid w:val="00551AB2"/>
    <w:rPr>
      <w:rFonts w:ascii="Times New Roman" w:hAnsi="Times New Roman"/>
      <w:lang w:val="en-GB" w:eastAsia="en-US"/>
    </w:rPr>
  </w:style>
  <w:style w:type="paragraph" w:styleId="E-mailSignature">
    <w:name w:val="E-mail Signature"/>
    <w:basedOn w:val="Normal"/>
    <w:link w:val="E-mailSignatureChar"/>
    <w:rsid w:val="00551AB2"/>
  </w:style>
  <w:style w:type="character" w:customStyle="1" w:styleId="E-mailSignatureChar">
    <w:name w:val="E-mail Signature Char"/>
    <w:basedOn w:val="DefaultParagraphFont"/>
    <w:link w:val="E-mailSignature"/>
    <w:rsid w:val="00551AB2"/>
    <w:rPr>
      <w:rFonts w:ascii="Times New Roman" w:hAnsi="Times New Roman"/>
      <w:lang w:val="en-GB" w:eastAsia="en-US"/>
    </w:rPr>
  </w:style>
  <w:style w:type="paragraph" w:styleId="EndnoteText">
    <w:name w:val="endnote text"/>
    <w:basedOn w:val="Normal"/>
    <w:link w:val="EndnoteTextChar"/>
    <w:rsid w:val="00551AB2"/>
  </w:style>
  <w:style w:type="character" w:customStyle="1" w:styleId="EndnoteTextChar">
    <w:name w:val="Endnote Text Char"/>
    <w:basedOn w:val="DefaultParagraphFont"/>
    <w:link w:val="EndnoteText"/>
    <w:rsid w:val="00551AB2"/>
    <w:rPr>
      <w:rFonts w:ascii="Times New Roman" w:hAnsi="Times New Roman"/>
      <w:lang w:val="en-GB" w:eastAsia="en-US"/>
    </w:rPr>
  </w:style>
  <w:style w:type="paragraph" w:styleId="EnvelopeAddress">
    <w:name w:val="envelope address"/>
    <w:basedOn w:val="Normal"/>
    <w:rsid w:val="00551AB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551AB2"/>
    <w:rPr>
      <w:rFonts w:ascii="Calibri Light" w:hAnsi="Calibri Light"/>
    </w:rPr>
  </w:style>
  <w:style w:type="paragraph" w:styleId="HTMLAddress">
    <w:name w:val="HTML Address"/>
    <w:basedOn w:val="Normal"/>
    <w:link w:val="HTMLAddressChar"/>
    <w:rsid w:val="00551AB2"/>
    <w:rPr>
      <w:i/>
      <w:iCs/>
    </w:rPr>
  </w:style>
  <w:style w:type="character" w:customStyle="1" w:styleId="HTMLAddressChar">
    <w:name w:val="HTML Address Char"/>
    <w:basedOn w:val="DefaultParagraphFont"/>
    <w:link w:val="HTMLAddress"/>
    <w:rsid w:val="00551AB2"/>
    <w:rPr>
      <w:rFonts w:ascii="Times New Roman" w:hAnsi="Times New Roman"/>
      <w:i/>
      <w:iCs/>
      <w:lang w:val="en-GB" w:eastAsia="en-US"/>
    </w:rPr>
  </w:style>
  <w:style w:type="paragraph" w:styleId="HTMLPreformatted">
    <w:name w:val="HTML Preformatted"/>
    <w:basedOn w:val="Normal"/>
    <w:link w:val="HTMLPreformattedChar"/>
    <w:rsid w:val="00551AB2"/>
    <w:rPr>
      <w:rFonts w:ascii="Courier New" w:hAnsi="Courier New" w:cs="Courier New"/>
    </w:rPr>
  </w:style>
  <w:style w:type="character" w:customStyle="1" w:styleId="HTMLPreformattedChar">
    <w:name w:val="HTML Preformatted Char"/>
    <w:basedOn w:val="DefaultParagraphFont"/>
    <w:link w:val="HTMLPreformatted"/>
    <w:rsid w:val="00551AB2"/>
    <w:rPr>
      <w:rFonts w:ascii="Courier New" w:hAnsi="Courier New" w:cs="Courier New"/>
      <w:lang w:val="en-GB" w:eastAsia="en-US"/>
    </w:rPr>
  </w:style>
  <w:style w:type="paragraph" w:styleId="Index3">
    <w:name w:val="index 3"/>
    <w:basedOn w:val="Normal"/>
    <w:next w:val="Normal"/>
    <w:rsid w:val="00551AB2"/>
    <w:pPr>
      <w:ind w:left="600" w:hanging="200"/>
    </w:pPr>
  </w:style>
  <w:style w:type="paragraph" w:styleId="Index4">
    <w:name w:val="index 4"/>
    <w:basedOn w:val="Normal"/>
    <w:next w:val="Normal"/>
    <w:rsid w:val="00551AB2"/>
    <w:pPr>
      <w:ind w:left="800" w:hanging="200"/>
    </w:pPr>
  </w:style>
  <w:style w:type="paragraph" w:styleId="Index5">
    <w:name w:val="index 5"/>
    <w:basedOn w:val="Normal"/>
    <w:next w:val="Normal"/>
    <w:rsid w:val="00551AB2"/>
    <w:pPr>
      <w:ind w:left="1000" w:hanging="200"/>
    </w:pPr>
  </w:style>
  <w:style w:type="paragraph" w:styleId="Index6">
    <w:name w:val="index 6"/>
    <w:basedOn w:val="Normal"/>
    <w:next w:val="Normal"/>
    <w:rsid w:val="00551AB2"/>
    <w:pPr>
      <w:ind w:left="1200" w:hanging="200"/>
    </w:pPr>
  </w:style>
  <w:style w:type="paragraph" w:styleId="Index7">
    <w:name w:val="index 7"/>
    <w:basedOn w:val="Normal"/>
    <w:next w:val="Normal"/>
    <w:rsid w:val="00551AB2"/>
    <w:pPr>
      <w:ind w:left="1400" w:hanging="200"/>
    </w:pPr>
  </w:style>
  <w:style w:type="paragraph" w:styleId="Index8">
    <w:name w:val="index 8"/>
    <w:basedOn w:val="Normal"/>
    <w:next w:val="Normal"/>
    <w:rsid w:val="00551AB2"/>
    <w:pPr>
      <w:ind w:left="1600" w:hanging="200"/>
    </w:pPr>
  </w:style>
  <w:style w:type="paragraph" w:styleId="Index9">
    <w:name w:val="index 9"/>
    <w:basedOn w:val="Normal"/>
    <w:next w:val="Normal"/>
    <w:rsid w:val="00551AB2"/>
    <w:pPr>
      <w:ind w:left="1800" w:hanging="200"/>
    </w:pPr>
  </w:style>
  <w:style w:type="paragraph" w:styleId="IndexHeading">
    <w:name w:val="index heading"/>
    <w:basedOn w:val="Normal"/>
    <w:next w:val="Index1"/>
    <w:rsid w:val="00551AB2"/>
    <w:rPr>
      <w:rFonts w:ascii="Calibri Light" w:hAnsi="Calibri Light"/>
      <w:b/>
      <w:bCs/>
    </w:rPr>
  </w:style>
  <w:style w:type="paragraph" w:styleId="IntenseQuote">
    <w:name w:val="Intense Quote"/>
    <w:basedOn w:val="Normal"/>
    <w:next w:val="Normal"/>
    <w:link w:val="IntenseQuoteChar"/>
    <w:uiPriority w:val="30"/>
    <w:qFormat/>
    <w:rsid w:val="00551AB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551AB2"/>
    <w:rPr>
      <w:rFonts w:ascii="Times New Roman" w:hAnsi="Times New Roman"/>
      <w:i/>
      <w:iCs/>
      <w:color w:val="4472C4"/>
      <w:lang w:val="en-GB" w:eastAsia="en-US"/>
    </w:rPr>
  </w:style>
  <w:style w:type="paragraph" w:styleId="ListContinue">
    <w:name w:val="List Continue"/>
    <w:basedOn w:val="Normal"/>
    <w:rsid w:val="00551AB2"/>
    <w:pPr>
      <w:spacing w:after="120"/>
      <w:ind w:left="283"/>
      <w:contextualSpacing/>
    </w:pPr>
  </w:style>
  <w:style w:type="paragraph" w:styleId="ListContinue2">
    <w:name w:val="List Continue 2"/>
    <w:basedOn w:val="Normal"/>
    <w:rsid w:val="00551AB2"/>
    <w:pPr>
      <w:spacing w:after="120"/>
      <w:ind w:left="566"/>
      <w:contextualSpacing/>
    </w:pPr>
  </w:style>
  <w:style w:type="paragraph" w:styleId="ListContinue3">
    <w:name w:val="List Continue 3"/>
    <w:basedOn w:val="Normal"/>
    <w:rsid w:val="00551AB2"/>
    <w:pPr>
      <w:spacing w:after="120"/>
      <w:ind w:left="849"/>
      <w:contextualSpacing/>
    </w:pPr>
  </w:style>
  <w:style w:type="paragraph" w:styleId="ListContinue4">
    <w:name w:val="List Continue 4"/>
    <w:basedOn w:val="Normal"/>
    <w:rsid w:val="00551AB2"/>
    <w:pPr>
      <w:spacing w:after="120"/>
      <w:ind w:left="1132"/>
      <w:contextualSpacing/>
    </w:pPr>
  </w:style>
  <w:style w:type="paragraph" w:styleId="ListContinue5">
    <w:name w:val="List Continue 5"/>
    <w:basedOn w:val="Normal"/>
    <w:rsid w:val="00551AB2"/>
    <w:pPr>
      <w:spacing w:after="120"/>
      <w:ind w:left="1415"/>
      <w:contextualSpacing/>
    </w:pPr>
  </w:style>
  <w:style w:type="paragraph" w:styleId="ListNumber3">
    <w:name w:val="List Number 3"/>
    <w:basedOn w:val="Normal"/>
    <w:rsid w:val="00551AB2"/>
    <w:pPr>
      <w:numPr>
        <w:numId w:val="13"/>
      </w:numPr>
      <w:contextualSpacing/>
    </w:pPr>
  </w:style>
  <w:style w:type="paragraph" w:styleId="ListNumber4">
    <w:name w:val="List Number 4"/>
    <w:basedOn w:val="Normal"/>
    <w:rsid w:val="00551AB2"/>
    <w:pPr>
      <w:numPr>
        <w:numId w:val="14"/>
      </w:numPr>
      <w:contextualSpacing/>
    </w:pPr>
  </w:style>
  <w:style w:type="paragraph" w:styleId="ListNumber5">
    <w:name w:val="List Number 5"/>
    <w:basedOn w:val="Normal"/>
    <w:rsid w:val="00551AB2"/>
    <w:pPr>
      <w:numPr>
        <w:numId w:val="15"/>
      </w:numPr>
      <w:contextualSpacing/>
    </w:pPr>
  </w:style>
  <w:style w:type="paragraph" w:styleId="ListParagraph">
    <w:name w:val="List Paragraph"/>
    <w:basedOn w:val="Normal"/>
    <w:uiPriority w:val="34"/>
    <w:qFormat/>
    <w:rsid w:val="00551AB2"/>
    <w:pPr>
      <w:ind w:left="720"/>
    </w:pPr>
  </w:style>
  <w:style w:type="paragraph" w:styleId="MacroText">
    <w:name w:val="macro"/>
    <w:link w:val="MacroTextChar"/>
    <w:rsid w:val="00551AB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551AB2"/>
    <w:rPr>
      <w:rFonts w:ascii="Courier New" w:hAnsi="Courier New" w:cs="Courier New"/>
      <w:lang w:val="en-GB" w:eastAsia="en-US"/>
    </w:rPr>
  </w:style>
  <w:style w:type="paragraph" w:styleId="MessageHeader">
    <w:name w:val="Message Header"/>
    <w:basedOn w:val="Normal"/>
    <w:link w:val="MessageHeaderChar"/>
    <w:rsid w:val="00551AB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551AB2"/>
    <w:rPr>
      <w:rFonts w:ascii="Calibri Light" w:hAnsi="Calibri Light"/>
      <w:sz w:val="24"/>
      <w:szCs w:val="24"/>
      <w:shd w:val="pct20" w:color="auto" w:fill="auto"/>
      <w:lang w:val="en-GB" w:eastAsia="en-US"/>
    </w:rPr>
  </w:style>
  <w:style w:type="paragraph" w:styleId="NoSpacing">
    <w:name w:val="No Spacing"/>
    <w:uiPriority w:val="1"/>
    <w:qFormat/>
    <w:rsid w:val="00551AB2"/>
    <w:rPr>
      <w:rFonts w:ascii="Times New Roman" w:hAnsi="Times New Roman"/>
      <w:lang w:val="en-GB" w:eastAsia="en-US"/>
    </w:rPr>
  </w:style>
  <w:style w:type="paragraph" w:styleId="NormalIndent">
    <w:name w:val="Normal Indent"/>
    <w:basedOn w:val="Normal"/>
    <w:rsid w:val="00551AB2"/>
    <w:pPr>
      <w:ind w:left="720"/>
    </w:pPr>
  </w:style>
  <w:style w:type="paragraph" w:styleId="NoteHeading">
    <w:name w:val="Note Heading"/>
    <w:basedOn w:val="Normal"/>
    <w:next w:val="Normal"/>
    <w:link w:val="NoteHeadingChar"/>
    <w:rsid w:val="00551AB2"/>
  </w:style>
  <w:style w:type="character" w:customStyle="1" w:styleId="NoteHeadingChar">
    <w:name w:val="Note Heading Char"/>
    <w:basedOn w:val="DefaultParagraphFont"/>
    <w:link w:val="NoteHeading"/>
    <w:rsid w:val="00551AB2"/>
    <w:rPr>
      <w:rFonts w:ascii="Times New Roman" w:hAnsi="Times New Roman"/>
      <w:lang w:val="en-GB" w:eastAsia="en-US"/>
    </w:rPr>
  </w:style>
  <w:style w:type="paragraph" w:styleId="Quote">
    <w:name w:val="Quote"/>
    <w:basedOn w:val="Normal"/>
    <w:next w:val="Normal"/>
    <w:link w:val="QuoteChar"/>
    <w:uiPriority w:val="29"/>
    <w:qFormat/>
    <w:rsid w:val="00551AB2"/>
    <w:pPr>
      <w:spacing w:before="200" w:after="160"/>
      <w:ind w:left="864" w:right="864"/>
      <w:jc w:val="center"/>
    </w:pPr>
    <w:rPr>
      <w:i/>
      <w:iCs/>
      <w:color w:val="404040"/>
    </w:rPr>
  </w:style>
  <w:style w:type="character" w:customStyle="1" w:styleId="QuoteChar">
    <w:name w:val="Quote Char"/>
    <w:basedOn w:val="DefaultParagraphFont"/>
    <w:link w:val="Quote"/>
    <w:uiPriority w:val="29"/>
    <w:rsid w:val="00551AB2"/>
    <w:rPr>
      <w:rFonts w:ascii="Times New Roman" w:hAnsi="Times New Roman"/>
      <w:i/>
      <w:iCs/>
      <w:color w:val="404040"/>
      <w:lang w:val="en-GB" w:eastAsia="en-US"/>
    </w:rPr>
  </w:style>
  <w:style w:type="paragraph" w:styleId="Salutation">
    <w:name w:val="Salutation"/>
    <w:basedOn w:val="Normal"/>
    <w:next w:val="Normal"/>
    <w:link w:val="SalutationChar"/>
    <w:rsid w:val="00551AB2"/>
  </w:style>
  <w:style w:type="character" w:customStyle="1" w:styleId="SalutationChar">
    <w:name w:val="Salutation Char"/>
    <w:basedOn w:val="DefaultParagraphFont"/>
    <w:link w:val="Salutation"/>
    <w:rsid w:val="00551AB2"/>
    <w:rPr>
      <w:rFonts w:ascii="Times New Roman" w:hAnsi="Times New Roman"/>
      <w:lang w:val="en-GB" w:eastAsia="en-US"/>
    </w:rPr>
  </w:style>
  <w:style w:type="paragraph" w:styleId="Signature">
    <w:name w:val="Signature"/>
    <w:basedOn w:val="Normal"/>
    <w:link w:val="SignatureChar"/>
    <w:rsid w:val="00551AB2"/>
    <w:pPr>
      <w:ind w:left="4252"/>
    </w:pPr>
  </w:style>
  <w:style w:type="character" w:customStyle="1" w:styleId="SignatureChar">
    <w:name w:val="Signature Char"/>
    <w:basedOn w:val="DefaultParagraphFont"/>
    <w:link w:val="Signature"/>
    <w:rsid w:val="00551AB2"/>
    <w:rPr>
      <w:rFonts w:ascii="Times New Roman" w:hAnsi="Times New Roman"/>
      <w:lang w:val="en-GB" w:eastAsia="en-US"/>
    </w:rPr>
  </w:style>
  <w:style w:type="paragraph" w:styleId="Subtitle">
    <w:name w:val="Subtitle"/>
    <w:basedOn w:val="Normal"/>
    <w:next w:val="Normal"/>
    <w:link w:val="SubtitleChar"/>
    <w:qFormat/>
    <w:rsid w:val="00551AB2"/>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551AB2"/>
    <w:rPr>
      <w:rFonts w:ascii="Calibri Light" w:hAnsi="Calibri Light"/>
      <w:sz w:val="24"/>
      <w:szCs w:val="24"/>
      <w:lang w:val="en-GB" w:eastAsia="en-US"/>
    </w:rPr>
  </w:style>
  <w:style w:type="paragraph" w:styleId="TableofAuthorities">
    <w:name w:val="table of authorities"/>
    <w:basedOn w:val="Normal"/>
    <w:next w:val="Normal"/>
    <w:rsid w:val="00551AB2"/>
    <w:pPr>
      <w:ind w:left="200" w:hanging="200"/>
    </w:pPr>
  </w:style>
  <w:style w:type="paragraph" w:styleId="TableofFigures">
    <w:name w:val="table of figures"/>
    <w:basedOn w:val="Normal"/>
    <w:next w:val="Normal"/>
    <w:rsid w:val="00551AB2"/>
  </w:style>
  <w:style w:type="paragraph" w:styleId="Title">
    <w:name w:val="Title"/>
    <w:basedOn w:val="Normal"/>
    <w:next w:val="Normal"/>
    <w:link w:val="TitleChar"/>
    <w:qFormat/>
    <w:rsid w:val="00551AB2"/>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551AB2"/>
    <w:rPr>
      <w:rFonts w:ascii="Calibri Light" w:hAnsi="Calibri Light"/>
      <w:b/>
      <w:bCs/>
      <w:kern w:val="28"/>
      <w:sz w:val="32"/>
      <w:szCs w:val="32"/>
      <w:lang w:val="en-GB" w:eastAsia="en-US"/>
    </w:rPr>
  </w:style>
  <w:style w:type="paragraph" w:styleId="TOAHeading">
    <w:name w:val="toa heading"/>
    <w:basedOn w:val="Normal"/>
    <w:next w:val="Normal"/>
    <w:rsid w:val="00551AB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551AB2"/>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FooterChar">
    <w:name w:val="Footer Char"/>
    <w:link w:val="Footer"/>
    <w:rsid w:val="002D4B92"/>
    <w:rPr>
      <w:rFonts w:ascii="Arial" w:hAnsi="Arial"/>
      <w:b/>
      <w:i/>
      <w:noProof/>
      <w:sz w:val="18"/>
      <w:lang w:val="en-GB" w:eastAsia="en-US"/>
    </w:rPr>
  </w:style>
  <w:style w:type="character" w:customStyle="1" w:styleId="glyph">
    <w:name w:val="glyph"/>
    <w:rsid w:val="002D4B92"/>
  </w:style>
  <w:style w:type="character" w:customStyle="1" w:styleId="Heading1Char">
    <w:name w:val="Heading 1 Char"/>
    <w:basedOn w:val="DefaultParagraphFont"/>
    <w:link w:val="Heading1"/>
    <w:rsid w:val="002D4B92"/>
    <w:rPr>
      <w:rFonts w:ascii="Arial" w:hAnsi="Arial"/>
      <w:sz w:val="36"/>
      <w:lang w:val="en-GB" w:eastAsia="en-US"/>
    </w:rPr>
  </w:style>
  <w:style w:type="character" w:customStyle="1" w:styleId="Heading7Char">
    <w:name w:val="Heading 7 Char"/>
    <w:basedOn w:val="DefaultParagraphFont"/>
    <w:link w:val="Heading7"/>
    <w:rsid w:val="002D4B92"/>
    <w:rPr>
      <w:rFonts w:ascii="Arial" w:hAnsi="Arial"/>
      <w:lang w:val="en-GB" w:eastAsia="en-US"/>
    </w:rPr>
  </w:style>
  <w:style w:type="character" w:customStyle="1" w:styleId="Heading9Char">
    <w:name w:val="Heading 9 Char"/>
    <w:basedOn w:val="DefaultParagraphFont"/>
    <w:link w:val="Heading9"/>
    <w:rsid w:val="002D4B92"/>
    <w:rPr>
      <w:rFonts w:ascii="Arial" w:hAnsi="Arial"/>
      <w:sz w:val="36"/>
      <w:lang w:val="en-GB" w:eastAsia="en-US"/>
    </w:rPr>
  </w:style>
  <w:style w:type="character" w:customStyle="1" w:styleId="UnresolvedMention1">
    <w:name w:val="Unresolved Mention1"/>
    <w:uiPriority w:val="99"/>
    <w:semiHidden/>
    <w:unhideWhenUsed/>
    <w:rsid w:val="002D4B92"/>
    <w:rPr>
      <w:color w:val="605E5C"/>
      <w:shd w:val="clear" w:color="auto" w:fill="E1DFDD"/>
    </w:rPr>
  </w:style>
  <w:style w:type="character" w:customStyle="1" w:styleId="TALChar">
    <w:name w:val="TAL Char"/>
    <w:qFormat/>
    <w:locked/>
    <w:rsid w:val="00900306"/>
    <w:rPr>
      <w:rFonts w:ascii="Arial" w:hAnsi="Arial"/>
      <w:sz w:val="18"/>
      <w:lang w:eastAsia="en-US"/>
    </w:rPr>
  </w:style>
  <w:style w:type="character" w:customStyle="1" w:styleId="TANChar">
    <w:name w:val="TAN Char"/>
    <w:link w:val="TAN"/>
    <w:qFormat/>
    <w:locked/>
    <w:rsid w:val="00900306"/>
    <w:rPr>
      <w:rFonts w:ascii="Arial" w:hAnsi="Arial"/>
      <w:sz w:val="18"/>
      <w:lang w:val="en-GB" w:eastAsia="en-US"/>
    </w:rPr>
  </w:style>
  <w:style w:type="character" w:customStyle="1" w:styleId="EXChar">
    <w:name w:val="EX Char"/>
    <w:link w:val="EX"/>
    <w:qFormat/>
    <w:rsid w:val="00F76FC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4B37DD-AA86-4AA7-B271-497359BED23F}">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7B124FF9-E24B-4BC5-8DEE-FFE9F8FD9282}">
  <ds:schemaRefs>
    <ds:schemaRef ds:uri="http://schemas.microsoft.com/sharepoint/v3/contenttype/forms"/>
  </ds:schemaRefs>
</ds:datastoreItem>
</file>

<file path=customXml/itemProps3.xml><?xml version="1.0" encoding="utf-8"?>
<ds:datastoreItem xmlns:ds="http://schemas.openxmlformats.org/officeDocument/2006/customXml" ds:itemID="{CA1509D3-61BB-4392-AB89-FB6088D4DC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37</TotalTime>
  <Pages>7</Pages>
  <Words>2295</Words>
  <Characters>13359</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Rana</cp:lastModifiedBy>
  <cp:revision>36</cp:revision>
  <cp:lastPrinted>1899-12-31T23:00:00Z</cp:lastPrinted>
  <dcterms:created xsi:type="dcterms:W3CDTF">2025-10-06T07:17:00Z</dcterms:created>
  <dcterms:modified xsi:type="dcterms:W3CDTF">2025-10-06T12:24:00Z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